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E41DB" w14:textId="77777777" w:rsidR="008D524A" w:rsidRPr="009420D5" w:rsidRDefault="000564FC">
      <w:pPr>
        <w:spacing w:before="30" w:line="580" w:lineRule="exact"/>
        <w:ind w:left="3012" w:right="793" w:hanging="2233"/>
        <w:rPr>
          <w:rFonts w:asciiTheme="minorHAnsi" w:eastAsia="Century Gothic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64FAFD66">
          <v:group id="_x0000_s1188" style="position:absolute;left:0;text-align:left;margin-left:540pt;margin-top:30.95pt;width:0;height:27pt;z-index:-2331;mso-position-horizontal-relative:page" coordorigin="10800,619" coordsize="0,540">
            <v:shape id="_x0000_s1189" style="position:absolute;left:10800;top:619;width:0;height:540" coordorigin="10800,619" coordsize="0,540" path="m10800,619r,540e" filled="f" strokeweight="1.5pt">
              <v:path arrowok="t"/>
            </v:shape>
            <w10:wrap anchorx="page"/>
          </v:group>
        </w:pict>
      </w:r>
      <w:r w:rsidRPr="009420D5">
        <w:rPr>
          <w:rFonts w:asciiTheme="minorHAnsi" w:eastAsia="Century Gothic" w:hAnsiTheme="minorHAnsi" w:cstheme="minorHAnsi"/>
          <w:b/>
          <w:shadow/>
          <w:spacing w:val="15"/>
          <w:sz w:val="22"/>
          <w:szCs w:val="22"/>
        </w:rPr>
        <w:t>D</w:t>
      </w:r>
      <w:r w:rsidRPr="009420D5">
        <w:rPr>
          <w:rFonts w:asciiTheme="minorHAnsi" w:eastAsia="Century Gothic" w:hAnsiTheme="minorHAnsi" w:cstheme="minorHAnsi"/>
          <w:b/>
          <w:shadow/>
          <w:spacing w:val="17"/>
          <w:sz w:val="22"/>
          <w:szCs w:val="22"/>
        </w:rPr>
        <w:t>E</w:t>
      </w:r>
      <w:r w:rsidRPr="009420D5">
        <w:rPr>
          <w:rFonts w:asciiTheme="minorHAnsi" w:eastAsia="Century Gothic" w:hAnsiTheme="minorHAnsi" w:cstheme="minorHAnsi"/>
          <w:b/>
          <w:shadow/>
          <w:spacing w:val="13"/>
          <w:sz w:val="22"/>
          <w:szCs w:val="22"/>
        </w:rPr>
        <w:t>V</w:t>
      </w:r>
      <w:r w:rsidRPr="009420D5">
        <w:rPr>
          <w:rFonts w:asciiTheme="minorHAnsi" w:eastAsia="Century Gothic" w:hAnsiTheme="minorHAnsi" w:cstheme="minorHAnsi"/>
          <w:b/>
          <w:shadow/>
          <w:spacing w:val="17"/>
          <w:sz w:val="22"/>
          <w:szCs w:val="22"/>
        </w:rPr>
        <w:t>E</w:t>
      </w:r>
      <w:r w:rsidRPr="009420D5">
        <w:rPr>
          <w:rFonts w:asciiTheme="minorHAnsi" w:eastAsia="Century Gothic" w:hAnsiTheme="minorHAnsi" w:cstheme="minorHAnsi"/>
          <w:b/>
          <w:shadow/>
          <w:spacing w:val="12"/>
          <w:sz w:val="22"/>
          <w:szCs w:val="22"/>
        </w:rPr>
        <w:t>L</w:t>
      </w:r>
      <w:r w:rsidRPr="009420D5">
        <w:rPr>
          <w:rFonts w:asciiTheme="minorHAnsi" w:eastAsia="Century Gothic" w:hAnsiTheme="minorHAnsi" w:cstheme="minorHAnsi"/>
          <w:b/>
          <w:shadow/>
          <w:spacing w:val="18"/>
          <w:sz w:val="22"/>
          <w:szCs w:val="22"/>
        </w:rPr>
        <w:t>O</w:t>
      </w:r>
      <w:r w:rsidRPr="009420D5">
        <w:rPr>
          <w:rFonts w:asciiTheme="minorHAnsi" w:eastAsia="Century Gothic" w:hAnsiTheme="minorHAnsi" w:cstheme="minorHAnsi"/>
          <w:b/>
          <w:shadow/>
          <w:spacing w:val="16"/>
          <w:sz w:val="22"/>
          <w:szCs w:val="22"/>
        </w:rPr>
        <w:t>P</w:t>
      </w:r>
      <w:r w:rsidRPr="009420D5">
        <w:rPr>
          <w:rFonts w:asciiTheme="minorHAnsi" w:eastAsia="Century Gothic" w:hAnsiTheme="minorHAnsi" w:cstheme="minorHAnsi"/>
          <w:b/>
          <w:shadow/>
          <w:spacing w:val="15"/>
          <w:sz w:val="22"/>
          <w:szCs w:val="22"/>
        </w:rPr>
        <w:t>I</w:t>
      </w:r>
      <w:r w:rsidRPr="009420D5">
        <w:rPr>
          <w:rFonts w:asciiTheme="minorHAnsi" w:eastAsia="Century Gothic" w:hAnsiTheme="minorHAnsi" w:cstheme="minorHAnsi"/>
          <w:b/>
          <w:shadow/>
          <w:spacing w:val="13"/>
          <w:sz w:val="22"/>
          <w:szCs w:val="22"/>
        </w:rPr>
        <w:t>N</w:t>
      </w:r>
      <w:r w:rsidRPr="009420D5">
        <w:rPr>
          <w:rFonts w:asciiTheme="minorHAnsi" w:eastAsia="Century Gothic" w:hAnsiTheme="minorHAnsi" w:cstheme="minorHAnsi"/>
          <w:b/>
          <w:shadow/>
          <w:sz w:val="22"/>
          <w:szCs w:val="22"/>
        </w:rPr>
        <w:t>G</w:t>
      </w:r>
      <w:r w:rsidRPr="009420D5">
        <w:rPr>
          <w:rFonts w:asciiTheme="minorHAnsi" w:eastAsia="Century Gothic" w:hAnsiTheme="minorHAnsi" w:cstheme="minorHAnsi"/>
          <w:b/>
          <w:spacing w:val="67"/>
          <w:sz w:val="22"/>
          <w:szCs w:val="22"/>
        </w:rPr>
        <w:t xml:space="preserve"> </w:t>
      </w:r>
      <w:r w:rsidRPr="009420D5">
        <w:rPr>
          <w:rFonts w:asciiTheme="minorHAnsi" w:eastAsia="Century Gothic" w:hAnsiTheme="minorHAnsi" w:cstheme="minorHAnsi"/>
          <w:b/>
          <w:shadow/>
          <w:sz w:val="22"/>
          <w:szCs w:val="22"/>
        </w:rPr>
        <w:t>A</w:t>
      </w:r>
      <w:r w:rsidRPr="009420D5">
        <w:rPr>
          <w:rFonts w:asciiTheme="minorHAnsi" w:eastAsia="Century Gothic" w:hAnsiTheme="minorHAnsi" w:cstheme="minorHAnsi"/>
          <w:b/>
          <w:sz w:val="22"/>
          <w:szCs w:val="22"/>
        </w:rPr>
        <w:t xml:space="preserve">  </w:t>
      </w:r>
      <w:r w:rsidRPr="009420D5">
        <w:rPr>
          <w:rFonts w:asciiTheme="minorHAnsi" w:eastAsia="Century Gothic" w:hAnsiTheme="minorHAnsi" w:cstheme="minorHAnsi"/>
          <w:b/>
          <w:shadow/>
          <w:spacing w:val="15"/>
          <w:sz w:val="22"/>
          <w:szCs w:val="22"/>
        </w:rPr>
        <w:t>R</w:t>
      </w:r>
      <w:r w:rsidRPr="009420D5">
        <w:rPr>
          <w:rFonts w:asciiTheme="minorHAnsi" w:eastAsia="Century Gothic" w:hAnsiTheme="minorHAnsi" w:cstheme="minorHAnsi"/>
          <w:b/>
          <w:shadow/>
          <w:spacing w:val="17"/>
          <w:sz w:val="22"/>
          <w:szCs w:val="22"/>
        </w:rPr>
        <w:t>ES</w:t>
      </w:r>
      <w:r w:rsidRPr="009420D5">
        <w:rPr>
          <w:rFonts w:asciiTheme="minorHAnsi" w:eastAsia="Century Gothic" w:hAnsiTheme="minorHAnsi" w:cstheme="minorHAnsi"/>
          <w:b/>
          <w:shadow/>
          <w:spacing w:val="14"/>
          <w:sz w:val="22"/>
          <w:szCs w:val="22"/>
        </w:rPr>
        <w:t>U</w:t>
      </w:r>
      <w:r w:rsidRPr="009420D5">
        <w:rPr>
          <w:rFonts w:asciiTheme="minorHAnsi" w:eastAsia="Century Gothic" w:hAnsiTheme="minorHAnsi" w:cstheme="minorHAnsi"/>
          <w:b/>
          <w:shadow/>
          <w:spacing w:val="16"/>
          <w:sz w:val="22"/>
          <w:szCs w:val="22"/>
        </w:rPr>
        <w:t>M</w:t>
      </w:r>
      <w:r w:rsidRPr="009420D5">
        <w:rPr>
          <w:rFonts w:asciiTheme="minorHAnsi" w:eastAsia="Century Gothic" w:hAnsiTheme="minorHAnsi" w:cstheme="minorHAnsi"/>
          <w:b/>
          <w:shadow/>
          <w:sz w:val="22"/>
          <w:szCs w:val="22"/>
        </w:rPr>
        <w:t>E</w:t>
      </w:r>
      <w:r w:rsidRPr="009420D5">
        <w:rPr>
          <w:rFonts w:asciiTheme="minorHAnsi" w:eastAsia="Century Gothic" w:hAnsiTheme="minorHAnsi" w:cstheme="minorHAnsi"/>
          <w:b/>
          <w:spacing w:val="66"/>
          <w:sz w:val="22"/>
          <w:szCs w:val="22"/>
        </w:rPr>
        <w:t xml:space="preserve"> </w:t>
      </w:r>
      <w:r w:rsidRPr="009420D5">
        <w:rPr>
          <w:rFonts w:asciiTheme="minorHAnsi" w:eastAsia="Century Gothic" w:hAnsiTheme="minorHAnsi" w:cstheme="minorHAnsi"/>
          <w:b/>
          <w:shadow/>
          <w:spacing w:val="11"/>
          <w:sz w:val="22"/>
          <w:szCs w:val="22"/>
        </w:rPr>
        <w:t>F</w:t>
      </w:r>
      <w:r w:rsidRPr="009420D5">
        <w:rPr>
          <w:rFonts w:asciiTheme="minorHAnsi" w:eastAsia="Century Gothic" w:hAnsiTheme="minorHAnsi" w:cstheme="minorHAnsi"/>
          <w:b/>
          <w:shadow/>
          <w:spacing w:val="18"/>
          <w:sz w:val="22"/>
          <w:szCs w:val="22"/>
        </w:rPr>
        <w:t>O</w:t>
      </w:r>
      <w:r w:rsidRPr="009420D5">
        <w:rPr>
          <w:rFonts w:asciiTheme="minorHAnsi" w:eastAsia="Century Gothic" w:hAnsiTheme="minorHAnsi" w:cstheme="minorHAnsi"/>
          <w:b/>
          <w:shadow/>
          <w:sz w:val="22"/>
          <w:szCs w:val="22"/>
        </w:rPr>
        <w:t>R</w:t>
      </w:r>
      <w:r w:rsidRPr="009420D5">
        <w:rPr>
          <w:rFonts w:asciiTheme="minorHAnsi" w:eastAsia="Century Gothic" w:hAnsiTheme="minorHAnsi" w:cstheme="minorHAnsi"/>
          <w:b/>
          <w:spacing w:val="106"/>
          <w:sz w:val="22"/>
          <w:szCs w:val="22"/>
        </w:rPr>
        <w:t xml:space="preserve"> </w:t>
      </w:r>
      <w:r w:rsidRPr="009420D5">
        <w:rPr>
          <w:rFonts w:asciiTheme="minorHAnsi" w:eastAsia="Century Gothic" w:hAnsiTheme="minorHAnsi" w:cstheme="minorHAnsi"/>
          <w:b/>
          <w:shadow/>
          <w:spacing w:val="15"/>
          <w:sz w:val="22"/>
          <w:szCs w:val="22"/>
        </w:rPr>
        <w:t>E</w:t>
      </w:r>
      <w:r w:rsidRPr="009420D5">
        <w:rPr>
          <w:rFonts w:asciiTheme="minorHAnsi" w:eastAsia="Century Gothic" w:hAnsiTheme="minorHAnsi" w:cstheme="minorHAnsi"/>
          <w:b/>
          <w:shadow/>
          <w:spacing w:val="13"/>
          <w:sz w:val="22"/>
          <w:szCs w:val="22"/>
        </w:rPr>
        <w:t>N</w:t>
      </w:r>
      <w:r w:rsidRPr="009420D5">
        <w:rPr>
          <w:rFonts w:asciiTheme="minorHAnsi" w:eastAsia="Century Gothic" w:hAnsiTheme="minorHAnsi" w:cstheme="minorHAnsi"/>
          <w:b/>
          <w:shadow/>
          <w:spacing w:val="18"/>
          <w:sz w:val="22"/>
          <w:szCs w:val="22"/>
        </w:rPr>
        <w:t>G</w:t>
      </w:r>
      <w:r w:rsidRPr="009420D5">
        <w:rPr>
          <w:rFonts w:asciiTheme="minorHAnsi" w:eastAsia="Century Gothic" w:hAnsiTheme="minorHAnsi" w:cstheme="minorHAnsi"/>
          <w:b/>
          <w:shadow/>
          <w:spacing w:val="15"/>
          <w:sz w:val="22"/>
          <w:szCs w:val="22"/>
        </w:rPr>
        <w:t>I</w:t>
      </w:r>
      <w:r w:rsidRPr="009420D5">
        <w:rPr>
          <w:rFonts w:asciiTheme="minorHAnsi" w:eastAsia="Century Gothic" w:hAnsiTheme="minorHAnsi" w:cstheme="minorHAnsi"/>
          <w:b/>
          <w:shadow/>
          <w:spacing w:val="13"/>
          <w:sz w:val="22"/>
          <w:szCs w:val="22"/>
        </w:rPr>
        <w:t>N</w:t>
      </w:r>
      <w:r w:rsidRPr="009420D5">
        <w:rPr>
          <w:rFonts w:asciiTheme="minorHAnsi" w:eastAsia="Century Gothic" w:hAnsiTheme="minorHAnsi" w:cstheme="minorHAnsi"/>
          <w:b/>
          <w:shadow/>
          <w:spacing w:val="24"/>
          <w:sz w:val="22"/>
          <w:szCs w:val="22"/>
        </w:rPr>
        <w:t>E</w:t>
      </w:r>
      <w:r w:rsidRPr="009420D5">
        <w:rPr>
          <w:rFonts w:asciiTheme="minorHAnsi" w:eastAsia="Century Gothic" w:hAnsiTheme="minorHAnsi" w:cstheme="minorHAnsi"/>
          <w:b/>
          <w:shadow/>
          <w:spacing w:val="17"/>
          <w:sz w:val="22"/>
          <w:szCs w:val="22"/>
        </w:rPr>
        <w:t>E</w:t>
      </w:r>
      <w:r w:rsidRPr="009420D5">
        <w:rPr>
          <w:rFonts w:asciiTheme="minorHAnsi" w:eastAsia="Century Gothic" w:hAnsiTheme="minorHAnsi" w:cstheme="minorHAnsi"/>
          <w:b/>
          <w:shadow/>
          <w:spacing w:val="16"/>
          <w:sz w:val="22"/>
          <w:szCs w:val="22"/>
        </w:rPr>
        <w:t>R</w:t>
      </w:r>
      <w:r w:rsidRPr="009420D5">
        <w:rPr>
          <w:rFonts w:asciiTheme="minorHAnsi" w:eastAsia="Century Gothic" w:hAnsiTheme="minorHAnsi" w:cstheme="minorHAnsi"/>
          <w:b/>
          <w:shadow/>
          <w:spacing w:val="15"/>
          <w:sz w:val="22"/>
          <w:szCs w:val="22"/>
        </w:rPr>
        <w:t>I</w:t>
      </w:r>
      <w:r w:rsidRPr="009420D5">
        <w:rPr>
          <w:rFonts w:asciiTheme="minorHAnsi" w:eastAsia="Century Gothic" w:hAnsiTheme="minorHAnsi" w:cstheme="minorHAnsi"/>
          <w:b/>
          <w:shadow/>
          <w:spacing w:val="13"/>
          <w:sz w:val="22"/>
          <w:szCs w:val="22"/>
        </w:rPr>
        <w:t>N</w:t>
      </w:r>
      <w:r w:rsidRPr="009420D5">
        <w:rPr>
          <w:rFonts w:asciiTheme="minorHAnsi" w:eastAsia="Century Gothic" w:hAnsiTheme="minorHAnsi" w:cstheme="minorHAnsi"/>
          <w:b/>
          <w:shadow/>
          <w:spacing w:val="22"/>
          <w:sz w:val="22"/>
          <w:szCs w:val="22"/>
        </w:rPr>
        <w:t>G</w:t>
      </w:r>
      <w:r w:rsidRPr="009420D5">
        <w:rPr>
          <w:rFonts w:asciiTheme="minorHAnsi" w:eastAsia="Century Gothic" w:hAnsiTheme="minorHAnsi" w:cstheme="minorHAnsi"/>
          <w:b/>
          <w:shadow/>
          <w:sz w:val="22"/>
          <w:szCs w:val="22"/>
        </w:rPr>
        <w:t>,</w:t>
      </w:r>
      <w:r w:rsidRPr="009420D5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9420D5">
        <w:rPr>
          <w:rFonts w:asciiTheme="minorHAnsi" w:eastAsia="Century Gothic" w:hAnsiTheme="minorHAnsi" w:cstheme="minorHAnsi"/>
          <w:b/>
          <w:shadow/>
          <w:spacing w:val="13"/>
          <w:sz w:val="22"/>
          <w:szCs w:val="22"/>
        </w:rPr>
        <w:t>T</w:t>
      </w:r>
      <w:r w:rsidRPr="009420D5">
        <w:rPr>
          <w:rFonts w:asciiTheme="minorHAnsi" w:eastAsia="Century Gothic" w:hAnsiTheme="minorHAnsi" w:cstheme="minorHAnsi"/>
          <w:b/>
          <w:shadow/>
          <w:spacing w:val="17"/>
          <w:sz w:val="22"/>
          <w:szCs w:val="22"/>
        </w:rPr>
        <w:t>E</w:t>
      </w:r>
      <w:r w:rsidRPr="009420D5">
        <w:rPr>
          <w:rFonts w:asciiTheme="minorHAnsi" w:eastAsia="Century Gothic" w:hAnsiTheme="minorHAnsi" w:cstheme="minorHAnsi"/>
          <w:b/>
          <w:shadow/>
          <w:spacing w:val="12"/>
          <w:sz w:val="22"/>
          <w:szCs w:val="22"/>
        </w:rPr>
        <w:t>C</w:t>
      </w:r>
      <w:r w:rsidRPr="009420D5">
        <w:rPr>
          <w:rFonts w:asciiTheme="minorHAnsi" w:eastAsia="Century Gothic" w:hAnsiTheme="minorHAnsi" w:cstheme="minorHAnsi"/>
          <w:b/>
          <w:shadow/>
          <w:spacing w:val="14"/>
          <w:sz w:val="22"/>
          <w:szCs w:val="22"/>
        </w:rPr>
        <w:t>H</w:t>
      </w:r>
      <w:r w:rsidRPr="009420D5">
        <w:rPr>
          <w:rFonts w:asciiTheme="minorHAnsi" w:eastAsia="Century Gothic" w:hAnsiTheme="minorHAnsi" w:cstheme="minorHAnsi"/>
          <w:b/>
          <w:shadow/>
          <w:spacing w:val="13"/>
          <w:sz w:val="22"/>
          <w:szCs w:val="22"/>
        </w:rPr>
        <w:t>N</w:t>
      </w:r>
      <w:r w:rsidRPr="009420D5">
        <w:rPr>
          <w:rFonts w:asciiTheme="minorHAnsi" w:eastAsia="Century Gothic" w:hAnsiTheme="minorHAnsi" w:cstheme="minorHAnsi"/>
          <w:b/>
          <w:shadow/>
          <w:spacing w:val="25"/>
          <w:sz w:val="22"/>
          <w:szCs w:val="22"/>
        </w:rPr>
        <w:t>O</w:t>
      </w:r>
      <w:r w:rsidRPr="009420D5">
        <w:rPr>
          <w:rFonts w:asciiTheme="minorHAnsi" w:eastAsia="Century Gothic" w:hAnsiTheme="minorHAnsi" w:cstheme="minorHAnsi"/>
          <w:b/>
          <w:shadow/>
          <w:spacing w:val="12"/>
          <w:sz w:val="22"/>
          <w:szCs w:val="22"/>
        </w:rPr>
        <w:t>L</w:t>
      </w:r>
      <w:r w:rsidRPr="009420D5">
        <w:rPr>
          <w:rFonts w:asciiTheme="minorHAnsi" w:eastAsia="Century Gothic" w:hAnsiTheme="minorHAnsi" w:cstheme="minorHAnsi"/>
          <w:b/>
          <w:shadow/>
          <w:spacing w:val="18"/>
          <w:sz w:val="22"/>
          <w:szCs w:val="22"/>
        </w:rPr>
        <w:t>OG</w:t>
      </w:r>
      <w:r w:rsidRPr="009420D5">
        <w:rPr>
          <w:rFonts w:asciiTheme="minorHAnsi" w:eastAsia="Century Gothic" w:hAnsiTheme="minorHAnsi" w:cstheme="minorHAnsi"/>
          <w:b/>
          <w:shadow/>
          <w:spacing w:val="19"/>
          <w:sz w:val="22"/>
          <w:szCs w:val="22"/>
        </w:rPr>
        <w:t>Y</w:t>
      </w:r>
      <w:r w:rsidRPr="009420D5">
        <w:rPr>
          <w:rFonts w:asciiTheme="minorHAnsi" w:eastAsia="Century Gothic" w:hAnsiTheme="minorHAnsi" w:cstheme="minorHAnsi"/>
          <w:b/>
          <w:shadow/>
          <w:sz w:val="22"/>
          <w:szCs w:val="22"/>
        </w:rPr>
        <w:t>,</w:t>
      </w:r>
      <w:r w:rsidRPr="009420D5">
        <w:rPr>
          <w:rFonts w:asciiTheme="minorHAnsi" w:eastAsia="Century Gothic" w:hAnsiTheme="minorHAnsi" w:cstheme="minorHAnsi"/>
          <w:b/>
          <w:sz w:val="22"/>
          <w:szCs w:val="22"/>
        </w:rPr>
        <w:t xml:space="preserve"> </w:t>
      </w:r>
      <w:r w:rsidRPr="009420D5">
        <w:rPr>
          <w:rFonts w:asciiTheme="minorHAnsi" w:eastAsia="Century Gothic" w:hAnsiTheme="minorHAnsi" w:cstheme="minorHAnsi"/>
          <w:b/>
          <w:spacing w:val="-101"/>
          <w:sz w:val="22"/>
          <w:szCs w:val="22"/>
        </w:rPr>
        <w:t xml:space="preserve"> </w:t>
      </w:r>
      <w:r w:rsidRPr="009420D5">
        <w:rPr>
          <w:rFonts w:asciiTheme="minorHAnsi" w:eastAsia="Century Gothic" w:hAnsiTheme="minorHAnsi" w:cstheme="minorHAnsi"/>
          <w:b/>
          <w:shadow/>
          <w:spacing w:val="13"/>
          <w:sz w:val="22"/>
          <w:szCs w:val="22"/>
        </w:rPr>
        <w:t>A</w:t>
      </w:r>
      <w:r w:rsidRPr="009420D5">
        <w:rPr>
          <w:rFonts w:asciiTheme="minorHAnsi" w:eastAsia="Century Gothic" w:hAnsiTheme="minorHAnsi" w:cstheme="minorHAnsi"/>
          <w:b/>
          <w:shadow/>
          <w:spacing w:val="20"/>
          <w:sz w:val="22"/>
          <w:szCs w:val="22"/>
        </w:rPr>
        <w:t>N</w:t>
      </w:r>
      <w:r w:rsidRPr="009420D5">
        <w:rPr>
          <w:rFonts w:asciiTheme="minorHAnsi" w:eastAsia="Century Gothic" w:hAnsiTheme="minorHAnsi" w:cstheme="minorHAnsi"/>
          <w:b/>
          <w:shadow/>
          <w:sz w:val="22"/>
          <w:szCs w:val="22"/>
        </w:rPr>
        <w:t>D</w:t>
      </w:r>
      <w:r w:rsidRPr="009420D5">
        <w:rPr>
          <w:rFonts w:asciiTheme="minorHAnsi" w:eastAsia="Century Gothic" w:hAnsiTheme="minorHAnsi" w:cstheme="minorHAnsi"/>
          <w:b/>
          <w:spacing w:val="106"/>
          <w:sz w:val="22"/>
          <w:szCs w:val="22"/>
        </w:rPr>
        <w:t xml:space="preserve"> </w:t>
      </w:r>
      <w:r w:rsidRPr="009420D5">
        <w:rPr>
          <w:rFonts w:asciiTheme="minorHAnsi" w:eastAsia="Century Gothic" w:hAnsiTheme="minorHAnsi" w:cstheme="minorHAnsi"/>
          <w:b/>
          <w:shadow/>
          <w:spacing w:val="17"/>
          <w:sz w:val="22"/>
          <w:szCs w:val="22"/>
        </w:rPr>
        <w:t>A</w:t>
      </w:r>
      <w:r w:rsidRPr="009420D5">
        <w:rPr>
          <w:rFonts w:asciiTheme="minorHAnsi" w:eastAsia="Century Gothic" w:hAnsiTheme="minorHAnsi" w:cstheme="minorHAnsi"/>
          <w:b/>
          <w:shadow/>
          <w:spacing w:val="16"/>
          <w:sz w:val="22"/>
          <w:szCs w:val="22"/>
        </w:rPr>
        <w:t>R</w:t>
      </w:r>
      <w:r w:rsidRPr="009420D5">
        <w:rPr>
          <w:rFonts w:asciiTheme="minorHAnsi" w:eastAsia="Century Gothic" w:hAnsiTheme="minorHAnsi" w:cstheme="minorHAnsi"/>
          <w:b/>
          <w:shadow/>
          <w:spacing w:val="12"/>
          <w:sz w:val="22"/>
          <w:szCs w:val="22"/>
        </w:rPr>
        <w:t>C</w:t>
      </w:r>
      <w:r w:rsidRPr="009420D5">
        <w:rPr>
          <w:rFonts w:asciiTheme="minorHAnsi" w:eastAsia="Century Gothic" w:hAnsiTheme="minorHAnsi" w:cstheme="minorHAnsi"/>
          <w:b/>
          <w:shadow/>
          <w:spacing w:val="14"/>
          <w:sz w:val="22"/>
          <w:szCs w:val="22"/>
        </w:rPr>
        <w:t>H</w:t>
      </w:r>
      <w:r w:rsidRPr="009420D5">
        <w:rPr>
          <w:rFonts w:asciiTheme="minorHAnsi" w:eastAsia="Century Gothic" w:hAnsiTheme="minorHAnsi" w:cstheme="minorHAnsi"/>
          <w:b/>
          <w:shadow/>
          <w:spacing w:val="15"/>
          <w:sz w:val="22"/>
          <w:szCs w:val="22"/>
        </w:rPr>
        <w:t>I</w:t>
      </w:r>
      <w:r w:rsidRPr="009420D5">
        <w:rPr>
          <w:rFonts w:asciiTheme="minorHAnsi" w:eastAsia="Century Gothic" w:hAnsiTheme="minorHAnsi" w:cstheme="minorHAnsi"/>
          <w:b/>
          <w:shadow/>
          <w:spacing w:val="12"/>
          <w:sz w:val="22"/>
          <w:szCs w:val="22"/>
        </w:rPr>
        <w:t>T</w:t>
      </w:r>
      <w:r w:rsidRPr="009420D5">
        <w:rPr>
          <w:rFonts w:asciiTheme="minorHAnsi" w:eastAsia="Century Gothic" w:hAnsiTheme="minorHAnsi" w:cstheme="minorHAnsi"/>
          <w:b/>
          <w:shadow/>
          <w:spacing w:val="24"/>
          <w:sz w:val="22"/>
          <w:szCs w:val="22"/>
        </w:rPr>
        <w:t>E</w:t>
      </w:r>
      <w:r w:rsidRPr="009420D5">
        <w:rPr>
          <w:rFonts w:asciiTheme="minorHAnsi" w:eastAsia="Century Gothic" w:hAnsiTheme="minorHAnsi" w:cstheme="minorHAnsi"/>
          <w:b/>
          <w:shadow/>
          <w:spacing w:val="12"/>
          <w:sz w:val="22"/>
          <w:szCs w:val="22"/>
        </w:rPr>
        <w:t>CT</w:t>
      </w:r>
      <w:r w:rsidRPr="009420D5">
        <w:rPr>
          <w:rFonts w:asciiTheme="minorHAnsi" w:eastAsia="Century Gothic" w:hAnsiTheme="minorHAnsi" w:cstheme="minorHAnsi"/>
          <w:b/>
          <w:shadow/>
          <w:spacing w:val="14"/>
          <w:sz w:val="22"/>
          <w:szCs w:val="22"/>
        </w:rPr>
        <w:t>U</w:t>
      </w:r>
      <w:r w:rsidRPr="009420D5">
        <w:rPr>
          <w:rFonts w:asciiTheme="minorHAnsi" w:eastAsia="Century Gothic" w:hAnsiTheme="minorHAnsi" w:cstheme="minorHAnsi"/>
          <w:b/>
          <w:shadow/>
          <w:spacing w:val="16"/>
          <w:sz w:val="22"/>
          <w:szCs w:val="22"/>
        </w:rPr>
        <w:t>R</w:t>
      </w:r>
      <w:r w:rsidRPr="009420D5">
        <w:rPr>
          <w:rFonts w:asciiTheme="minorHAnsi" w:eastAsia="Century Gothic" w:hAnsiTheme="minorHAnsi" w:cstheme="minorHAnsi"/>
          <w:b/>
          <w:shadow/>
          <w:sz w:val="22"/>
          <w:szCs w:val="22"/>
        </w:rPr>
        <w:t>E</w:t>
      </w:r>
    </w:p>
    <w:p w14:paraId="6251430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844C09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65EAD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EEC6F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54E168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58122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BDEF1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89F54F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94BB2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DBBC53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D4A61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3F5074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25858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80C91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AF358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A60C8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3C957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3F46C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8A475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E067D1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FB9D3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CAE3D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93134F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5888A1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7E548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7E19F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B7A8F1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D921EF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F79561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2A95F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C8C60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61E07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EC5074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D74038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C76228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0D931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D19FA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E73EB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5C981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428B8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EED11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D7670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980F99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9B1FD3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20A0D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C6507D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0A87B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05CCE1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91933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C905F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F6809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AEF81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716EA4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AE57F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710554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6E6519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D5D5AA" w14:textId="77777777" w:rsidR="008D524A" w:rsidRPr="009420D5" w:rsidRDefault="008D524A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</w:p>
    <w:p w14:paraId="3272CEAC" w14:textId="77777777" w:rsidR="008D524A" w:rsidRPr="009420D5" w:rsidRDefault="000564FC">
      <w:pPr>
        <w:spacing w:line="300" w:lineRule="exact"/>
        <w:ind w:left="75" w:right="8513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0BD822E6">
          <v:group id="_x0000_s1123" style="position:absolute;left:0;text-align:left;margin-left:71.25pt;margin-top:-564.45pt;width:469.95pt;height:589.35pt;z-index:-2333;mso-position-horizontal-relative:page" coordorigin="1425,-11289" coordsize="9399,11787">
            <v:shape id="_x0000_s1187" style="position:absolute;left:1449;top:-1563;width:9360;height:0" coordorigin="1449,-1563" coordsize="9360,0" path="m1449,-1563r9360,e" filled="f" strokeweight="1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6" type="#_x0000_t75" style="position:absolute;left:4241;top:-1309;width:3766;height:1808">
              <v:imagedata r:id="rId7" o:title=""/>
            </v:shape>
            <v:shape id="_x0000_s1185" type="#_x0000_t75" style="position:absolute;left:7315;top:-3952;width:3466;height:3333">
              <v:imagedata r:id="rId8" o:title=""/>
            </v:shape>
            <v:shape id="_x0000_s1184" style="position:absolute;left:1440;top:-11273;width:9360;height:0" coordorigin="1440,-11273" coordsize="9360,0" path="m1440,-11273r9360,e" filled="f" strokeweight="1.54pt">
              <v:path arrowok="t"/>
            </v:shape>
            <v:shape id="_x0000_s1183" style="position:absolute;left:1501;top:-11026;width:3512;height:2395" coordorigin="1501,-11026" coordsize="3512,2395" path="m4787,-10920r-1138,-106l2262,-10969r-674,194l1501,-10035r616,870l3390,-8705r1324,73l5013,-9037r-226,-1883xe" fillcolor="#6d99df" stroked="f">
              <v:path arrowok="t"/>
            </v:shape>
            <v:shape id="_x0000_s1182" type="#_x0000_t75" style="position:absolute;left:1429;top:-11226;width:3663;height:4172">
              <v:imagedata r:id="rId9" o:title=""/>
            </v:shape>
            <v:shape id="_x0000_s1181" style="position:absolute;left:1738;top:-9922;width:3099;height:1975" coordorigin="1738,-9922" coordsize="3099,1975" path="m2881,-8418r49,-17l2888,-8458r-48,21l2921,-8354r237,123l3443,-8110r251,74l4071,-7946r81,-7l4318,-7987r128,-23l4559,-7996r114,16l4721,-7994r26,-31l4744,-8048r-170,-78l4676,-8096r78,5l4809,-8103r28,-28l4828,-8157r2,-26l4825,-8217r-125,-68l4643,-8309r-74,-55l4427,-8378r-93,-5l4173,-8314r-121,57l3962,-8262r-287,-173l3490,-8529r-258,-211l3068,-8843r-138,-192l2817,-9219r-133,-195l2594,-9627r-250,-290l2297,-9922r69,65l2492,-9717r99,128l2660,-9405r187,271l2947,-8961r109,128l2881,-8748r-309,171l2444,-8518r-343,-566l2055,-9246r,173l1932,-9253r-109,-246l1863,-9293r273,479l2219,-8586r-116,11l1906,-8871r-168,-472l1761,-9099r249,617l2139,-8314r21,-71l2363,-8186r148,-21l2273,-8487r114,50l2414,-8487r82,-9l2591,-8542r136,-23l2698,-8615r263,-133l3085,-8812r163,109l3478,-8513r102,55l3763,-8359r213,121l4040,-8233r209,-85l4315,-8345r43,-21l4486,-8359r78,7l4591,-8333r42,29l4574,-8316r-145,-2l4372,-8331r43,22l4600,-8299r78,21l4757,-8240r44,23l4816,-8198r-10,24l4768,-8183r-78,-31l4633,-8240r-38,-12l4453,-8250r-79,-7l4450,-8236r147,l4671,-8202r45,11l4761,-8176r45,14l4818,-8141r-19,21l4761,-8110r-80,-2l4576,-8155r-144,-5l4417,-8145r29,9l4541,-8120r85,36l4673,-8069r46,18l4728,-8032r-12,17l4687,-7998r-161,-22l4427,-8041r-78,19l4256,-7991r-135,19l4043,-7972r-88,-26l3608,-8086r-376,-131l2992,-8331r-111,-87xe" fillcolor="black" stroked="f">
              <v:path arrowok="t"/>
            </v:shape>
            <v:shape id="_x0000_s1180" style="position:absolute;left:2679;top:-8615;width:206;height:190" coordorigin="2679,-8615" coordsize="206,190" path="m2762,-8511r-52,-88l2693,-8615r-14,24l2746,-8494r111,69l2885,-8435r-123,-76xe" fillcolor="black" stroked="f">
              <v:path arrowok="t"/>
            </v:shape>
            <v:shape id="_x0000_s1179" style="position:absolute;left:1486;top:-8542;width:1115;height:738" coordorigin="1486,-8542" coordsize="1115,738" path="m1792,-7842r-306,-21l1595,-7818r430,9l2120,-7840r139,36l2411,-7814r104,-9l2575,-7913r26,-90l2575,-8266r,-276l2551,-8537r-12,280l2568,-8046r2,81l2532,-7899r-202,-59l2098,-8157r226,284l2221,-7863r-144,-67l1965,-7847r-173,5xe" fillcolor="black" stroked="f">
              <v:path arrowok="t"/>
            </v:shape>
            <v:shape id="_x0000_s1178" style="position:absolute;left:2387;top:-7799;width:78;height:583" coordorigin="2387,-7799" coordsize="78,583" path="m2449,-7714r-62,-85l2406,-7707r14,491l2463,-7384r3,-169l2449,-7714xe" fillcolor="black" stroked="f">
              <v:path arrowok="t"/>
            </v:shape>
            <v:shape id="_x0000_s1177" style="position:absolute;left:2496;top:-7842;width:88;height:747" coordorigin="2496,-7842" coordsize="88,747" path="m2558,-7614r-31,324l2511,-7095r28,-33l2584,-7567r,-69l2511,-7842r-15,24l2558,-7614xe" fillcolor="black" stroked="f">
              <v:path arrowok="t"/>
            </v:shape>
            <v:shape id="_x0000_s1176" style="position:absolute;left:2537;top:-9708;width:1036;height:228" coordorigin="2537,-9708" coordsize="1036,228" path="m3338,-9708r-801,l2539,-9682r282,l3087,-9580r-391,14l2717,-9481r21,-63l3461,-9535r43,29l3488,-9566r85,-130l3338,-9708xe" fillcolor="black" stroked="f">
              <v:path arrowok="t"/>
            </v:shape>
            <v:shape id="_x0000_s1175" style="position:absolute;left:2568;top:-9696;width:180;height:161" coordorigin="2568,-9696" coordsize="180,161" path="m2568,-9675r132,140l2748,-9544r-178,-152l2568,-9675xe" fillcolor="black" stroked="f">
              <v:path arrowok="t"/>
            </v:shape>
            <v:shape id="_x0000_s1174" style="position:absolute;left:3422;top:-9689;width:140;height:889" coordorigin="3422,-9689" coordsize="140,889" path="m3561,-9689r-26,24l3471,-9210r-49,410l3495,-9219r66,-470xe" fillcolor="black" stroked="f">
              <v:path arrowok="t"/>
            </v:shape>
            <v:shape id="_x0000_s1173" style="position:absolute;left:3431;top:-9570;width:74;height:654" coordorigin="3431,-9570" coordsize="74,654" path="m3483,-9518r-45,460l3431,-8916r52,-368l3504,-9554r-30,-16l3466,-9540r17,22xe" fillcolor="black" stroked="f">
              <v:path arrowok="t"/>
            </v:shape>
            <v:shape id="_x0000_s1172" style="position:absolute;left:3016;top:-9440;width:434;height:605" coordorigin="3016,-9440" coordsize="434,605" path="m3428,-9407r-49,384l3362,-8854r-346,-31l3039,-8862r345,27l3393,-8885r57,-539l3310,-9440r118,33xe" fillcolor="black" stroked="f">
              <v:path arrowok="t"/>
            </v:shape>
            <v:shape id="_x0000_s1171" style="position:absolute;left:2772;top:-9462;width:685;height:43" coordorigin="2772,-9462" coordsize="685,43" path="m3314,-9454r-542,-8l2928,-9440r-78,14l3279,-9433r178,14l3452,-9443r-138,-11xe" fillcolor="black" stroked="f">
              <v:path arrowok="t"/>
            </v:shape>
            <v:shape id="_x0000_s1170" style="position:absolute;left:2774;top:-9440;width:202;height:195" coordorigin="2774,-9440" coordsize="202,195" path="m2812,-9421r-38,164l2786,-9246r45,-173l2976,-9426r-53,-12l2814,-9440r-23,l2812,-9421xe" fillcolor="black" stroked="f">
              <v:path arrowok="t"/>
            </v:shape>
            <v:shape id="_x0000_s1169" style="position:absolute;left:2696;top:-9549;width:28;height:206" coordorigin="2696,-9549" coordsize="28,206" path="m2724,-9530r-16,-19l2696,-9383r14,40l2724,-9530xe" fillcolor="black" stroked="f">
              <v:path arrowok="t"/>
            </v:shape>
            <v:shape id="_x0000_s1168" style="position:absolute;left:3419;top:-9687;width:216;height:972" coordorigin="3419,-9687" coordsize="216,972" path="m3566,-9687r-21,8l3611,-8738r-109,-29l3419,-8829r,67l3471,-8715r164,l3566,-9687xe" fillcolor="black" stroked="f">
              <v:path arrowok="t"/>
            </v:shape>
            <v:shape id="_x0000_s1167" style="position:absolute;left:3571;top:-9703;width:130;height:996" coordorigin="3571,-9703" coordsize="130,996" path="m3683,-8740r18,-22l3635,-9677r-64,-26l3571,-9694r50,24l3689,-8769r-28,26l3659,-8710r24,3l3683,-8740xe" fillcolor="black" stroked="f">
              <v:path arrowok="t"/>
            </v:shape>
            <v:shape id="_x0000_s1166" style="position:absolute;left:3623;top:-9684;width:614;height:742" coordorigin="3623,-9684" coordsize="614,742" path="m3623,-9684r12,9l4176,-9462r45,520l4237,-8952r-45,-521l3659,-9682r-36,-2xe" fillcolor="black" stroked="f">
              <v:path arrowok="t"/>
            </v:shape>
            <v:shape id="_x0000_s1165" style="position:absolute;left:2561;top:-8269;width:2319;height:799" coordorigin="2561,-8269" coordsize="2319,799" path="m2793,-8096r,86l2921,-7956r1959,487l4828,-7510r-387,-102l3170,-7918r-334,-104l2821,-8069r100,-65l3115,-8269r-26,l3056,-8247r-225,130l2840,-8176r-279,-62l2561,-8157r232,61xe" fillcolor="black" stroked="f">
              <v:path arrowok="t"/>
            </v:shape>
            <v:shape id="_x0000_s1164" style="position:absolute;left:2779;top:-8285;width:299;height:100" coordorigin="2779,-8285" coordsize="299,100" path="m2819,-8186r258,-85l3056,-8285r-277,99l2819,-8186xe" fillcolor="black" stroked="f">
              <v:path arrowok="t"/>
            </v:shape>
            <v:shape id="_x0000_s1163" style="position:absolute;left:3568;top:-9099;width:1525;height:617" coordorigin="3568,-9099" coordsize="1525,617" path="m3568,-8482r36,l3770,-8599r69,-125l3920,-8745r486,-304l4496,-9078r597,36l5089,-9065r-603,-34l4422,-9082r-69,47l3929,-8772r-117,41l3751,-8615r-183,133xe" fillcolor="black" stroked="f">
              <v:path arrowok="t"/>
            </v:shape>
            <v:shape id="_x0000_s1162" style="position:absolute;left:3497;top:-8707;width:301;height:206" coordorigin="3497,-8707" coordsize="301,206" path="m3791,-8681r7,-26l3497,-8511r31,10l3791,-8681xe" fillcolor="black" stroked="f">
              <v:path arrowok="t"/>
            </v:shape>
            <v:shape id="_x0000_s1161" style="position:absolute;left:2947;top:-8231;width:1982;height:631" coordorigin="2947,-8231" coordsize="1982,631" path="m3559,-8079r-432,-152l3115,-8202r-168,116l4806,-7626r123,26l3021,-8103r130,-78l3559,-8079xe" fillcolor="black" stroked="f">
              <v:path arrowok="t"/>
            </v:shape>
            <v:shape id="_x0000_s1160" style="position:absolute;left:4154;top:-7970;width:935;height:211" coordorigin="4154,-7970" coordsize="935,211" path="m4228,-7970r-74,2l5089,-7759r-8,-26l4228,-7970xe" fillcolor="black" stroked="f">
              <v:path arrowok="t"/>
            </v:shape>
            <v:shape id="_x0000_s1159" style="position:absolute;left:4031;top:-7961;width:1069;height:249" coordorigin="4031,-7961" coordsize="1069,249" path="m4154,-7953r-123,-8l5100,-7712r,-21l4154,-7953xe" fillcolor="black" stroked="f">
              <v:path arrowok="t"/>
            </v:shape>
            <v:shape id="_x0000_s1158" style="position:absolute;left:3839;top:-8722;width:1081;height:197" coordorigin="3839,-8722" coordsize="1081,197" path="m3839,-8722r358,62l4711,-8534r209,9l4735,-8551r-495,-121l3839,-8722xe" fillcolor="black" stroked="f">
              <v:path arrowok="t"/>
            </v:shape>
            <v:shape id="_x0000_s1157" style="position:absolute;left:3692;top:-8748;width:192;height:12" coordorigin="3692,-8748" coordsize="192,12" path="m3701,-8748r-9,10l3822,-8736r62,-12l3701,-8748xe" fillcolor="black" stroked="f">
              <v:path arrowok="t"/>
            </v:shape>
            <v:shape id="_x0000_s1156" style="position:absolute;left:3777;top:-8814;width:209;height:19" coordorigin="3777,-8814" coordsize="209,19" path="m3796,-8814r-19,19l3986,-8795r-3,-17l3796,-8814xe" fillcolor="black" stroked="f">
              <v:path arrowok="t"/>
            </v:shape>
            <v:shape id="_x0000_s1155" style="position:absolute;left:3730;top:-8793;width:237;height:24" coordorigin="3730,-8793" coordsize="237,24" path="m3749,-8793r-19,12l3934,-8769r33,-19l3749,-8793xe" fillcolor="black" stroked="f">
              <v:path arrowok="t"/>
            </v:shape>
            <v:shape id="_x0000_s1154" style="position:absolute;left:3708;top:-8776;width:209;height:14" coordorigin="3708,-8776" coordsize="209,14" path="m3708,-8764r209,2l3886,-8767r-168,-9l3708,-8764xe" fillcolor="black" stroked="f">
              <v:path arrowok="t"/>
            </v:shape>
            <v:shape id="_x0000_s1153" style="position:absolute;left:3526;top:-8731;width:289;height:29" coordorigin="3526,-8731" coordsize="289,29" path="m3526,-8715r289,12l3815,-8715r-268,-16l3526,-8715xe" fillcolor="black" stroked="f">
              <v:path arrowok="t"/>
            </v:shape>
            <v:shape id="_x0000_s1152" style="position:absolute;left:3215;top:-8740;width:263;height:19" coordorigin="3215,-8740" coordsize="263,19" path="m3478,-8722r-14,-16l3215,-8740r17,14l3478,-8722xe" fillcolor="black" stroked="f">
              <v:path arrowok="t"/>
            </v:shape>
            <v:shape id="_x0000_s1151" style="position:absolute;left:3123;top:-8800;width:330;height:38" coordorigin="3123,-8800" coordsize="330,38" path="m3123,-8800r23,19l3452,-8762r-24,-19l3123,-8800xe" fillcolor="black" stroked="f">
              <v:path arrowok="t"/>
            </v:shape>
            <v:shape id="_x0000_s1150" style="position:absolute;left:2976;top:-7951;width:47;height:142" coordorigin="2976,-7951" coordsize="47,142" path="m3016,-7951r-40,5l3023,-7809r-7,-142xe" fillcolor="black" stroked="f">
              <v:path arrowok="t"/>
            </v:shape>
            <v:shape id="_x0000_s1149" style="position:absolute;left:2496;top:-7904;width:1338;height:806" coordorigin="2496,-7904" coordsize="1338,806" path="m2971,-7121r856,24l3834,-7759r-469,-104l3016,-7825r-465,-79l2496,-7830r532,85l3075,-7496r-104,375xe" fillcolor="black" stroked="f">
              <v:path arrowok="t"/>
            </v:shape>
            <v:shape id="_x0000_s1148" style="position:absolute;left:2582;top:-11010;width:135;height:256" coordorigin="2582,-11010" coordsize="135,256" path="m2705,-10856r12,-61l2613,-11010r-12,98l2582,-10813r59,60l2651,-10818r54,-38xe" fillcolor="#ffc4b8" stroked="f">
              <v:path arrowok="t"/>
            </v:shape>
            <v:shape id="_x0000_s1147" style="position:absolute;left:2354;top:-10955;width:161;height:100" coordorigin="2354,-10955" coordsize="161,100" path="m2354,-10879r33,7l2395,-10856r92,-47l2515,-10955r-52,43l2433,-10903r38,-40l2406,-10917r-52,38xe" fillcolor="#bca246" stroked="f">
              <v:path arrowok="t"/>
            </v:shape>
            <v:shape id="_x0000_s1146" style="position:absolute;left:2179;top:-11083;width:81;height:40" coordorigin="2179,-11083" coordsize="81,40" path="m2259,-11083r-49,9l2179,-11043r71,-7l2259,-11083xe" fillcolor="#bca246" stroked="f">
              <v:path arrowok="t"/>
            </v:shape>
            <v:shape id="_x0000_s1145" style="position:absolute;left:2836;top:-10934;width:73;height:133" coordorigin="2836,-10934" coordsize="73,133" path="m2881,-10912r-45,-22l2869,-10894r12,38l2857,-10801r52,-12l2909,-10848r-28,-64xe" fillcolor="#bca246" stroked="f">
              <v:path arrowok="t"/>
            </v:shape>
            <v:shape id="_x0000_s1144" style="position:absolute;left:4545;top:-8973;width:69;height:54" coordorigin="4545,-8973" coordsize="69,54" path="m4614,-8973r-69,55l4576,-8918r38,-55xe" fillcolor="black" stroked="f">
              <v:path arrowok="t"/>
            </v:shape>
            <v:shape id="_x0000_s1143" style="position:absolute;left:4624;top:-8959;width:413;height:83" coordorigin="4624,-8959" coordsize="413,83" path="m4673,-8959r-49,52l5003,-8876r34,-19l4899,-8907r33,-38l4870,-8918r-73,4l4861,-8952r-36,l4738,-8921r-60,l4673,-8959xe" fillcolor="black" stroked="f">
              <v:path arrowok="t"/>
            </v:shape>
            <v:shape id="_x0000_s1142" style="position:absolute;left:4140;top:-8933;width:242;height:180" coordorigin="4140,-8933" coordsize="242,180" path="m4382,-8933r-242,180l4176,-8757r182,-138l4382,-8933xe" fillcolor="black" stroked="f">
              <v:path arrowok="t"/>
            </v:shape>
            <v:shape id="_x0000_s1141" style="position:absolute;left:3865;top:-9004;width:306;height:207" coordorigin="3865,-9004" coordsize="306,207" path="m3865,-8802r114,5l4164,-8907r7,-82l3874,-9004r-9,202xe" fillcolor="black" stroked="f">
              <v:path arrowok="t"/>
            </v:shape>
            <v:shape id="_x0000_s1140" style="position:absolute;left:4659;top:-8463;width:351;height:95" coordorigin="4659,-8463" coordsize="351,95" path="m4700,-8458r-41,-5l4728,-8428r168,34l4991,-8369r19,-25l4961,-8404r-185,-28l4700,-8458xe" fillcolor="black" stroked="f">
              <v:path arrowok="t"/>
            </v:shape>
            <v:shape id="_x0000_s1139" style="position:absolute;left:4619;top:-8416;width:372;height:92" coordorigin="4619,-8416" coordsize="372,92" path="m4635,-8416r-16,l4659,-8387r183,33l4965,-8323r26,-10l4920,-8359r-242,-35l4635,-8416xe" fillcolor="black" stroked="f">
              <v:path arrowok="t"/>
            </v:shape>
            <v:shape id="_x0000_s1138" style="position:absolute;left:3820;top:-8525;width:237;height:175" coordorigin="3820,-8525" coordsize="237,175" path="m3820,-8369r9,19l3872,-8394r152,-100l4057,-8525r-59,31l3884,-8418r-45,28l3820,-8369xe" fillcolor="black" stroked="f">
              <v:path arrowok="t"/>
            </v:shape>
            <v:shape id="_x0000_s1137" style="position:absolute;left:4069;top:-8553;width:334;height:273" coordorigin="4069,-8553" coordsize="334,273" path="m4069,-8281r40,-23l4258,-8444r145,-109l4377,-8542r-121,81l4069,-8281xe" fillcolor="#ef2323" stroked="f">
              <v:path arrowok="t"/>
            </v:shape>
            <v:shape id="_x0000_s1136" style="position:absolute;left:2809;top:-8069;width:2066;height:541" coordorigin="2809,-8069" coordsize="2066,541" path="m2831,-8069r-22,23l2997,-8006r1864,477l4875,-7550r-325,-91l2831,-8069xe" fillcolor="black" stroked="f">
              <v:path arrowok="t"/>
            </v:shape>
            <v:shape id="_x0000_s1135" style="position:absolute;left:4684;top:-7341;width:3596;height:3623" coordorigin="4684,-7341" coordsize="3596,3623" path="m4684,-3719r3596,l8280,-7341r-3596,l4684,-3719xe" fillcolor="black" stroked="f">
              <v:path arrowok="t"/>
            </v:shape>
            <v:shape id="_x0000_s1134" type="#_x0000_t75" style="position:absolute;left:4852;top:-6768;width:3229;height:2848">
              <v:imagedata r:id="rId10" o:title=""/>
            </v:shape>
            <v:shape id="_x0000_s1133" style="position:absolute;left:4867;top:-7125;width:3199;height:1633" coordorigin="4867,-7125" coordsize="3199,1633" path="m5898,-6582r17,-9l5931,-6601r17,-9l5962,-6620r15,-9l5994,-6636r16,-7l6024,-6653r15,-7l6055,-6667r14,-8l6081,-6681r17,-7l6110,-6696r17,-4l6138,-6707r12,-5l6164,-6720r14,-4l6191,-6731r14,-5l6217,-6741r14,-2l6243,-6748r14,-5l6269,-6757r14,-5l6295,-6765r15,-4l6321,-6771r12,-3l6345,-6776r15,-5l6371,-6784r14,-2l6397,-6788r12,-2l6424,-6793r11,-2l6447,-6798r15,l6476,-6800r12,l6502,-6803r43,l6559,-6805r88,l6664,-6803r45,l6728,-6800r33,l6778,-6798r19,3l6833,-6795r14,2l6866,-6788r16,l6901,-6786r17,5l6937,-6779r14,5l6968,-6771r19,4l7003,-6762r17,5l7037,-6753r16,5l7072,-6741r17,3l7103,-6731r17,5l7136,-6720r18,8l7170,-6707r14,7l7203,-6693r15,7l7234,-6679r15,7l7267,-6665r15,8l7296,-6648r17,10l7329,-6632r14,8l7358,-6615r14,7l7388,-6598r12,7l7417,-6582r14,10l7446,-6563r11,8l7472,-6546r14,7l7500,-6529r12,9l7526,-6510r13,9l7552,-6492r13,8l7576,-6475r12,7l7603,-6458r9,9l7624,-6439r12,7l7648,-6423r11,8l7669,-6406r12,10l7693,-6390r10,10l7712,-6372r9,9l7733,-6354r10,7l7750,-6340r9,8l7769,-6323r7,7l7785,-6309r10,10l7804,-6290r8,7l7821,-6273r7,7l7838,-6257r7,10l7852,-6238r10,8l7869,-6218r7,7l7883,-6202r7,7l7897,-6185r7,10l7911,-6169r8,10l7926,-6150r7,8l7937,-6133r8,7l7950,-6116r7,9l7964,-6100r5,10l7976,-6081r4,7l7985,-6066r5,7l7995,-6052r2,7l8004,-6038r5,7l8014,-6024r7,12l8028,-5998r7,10l8042,-5977r5,10l8052,-5959r5,6l8059,-5945r5,9l8066,-5931r,-1194l4867,-7125r,1633l4869,-5495r5,-6l4878,-5506r5,-7l4888,-5523r7,-7l4902,-5539r10,-10l4919,-5563r9,-10l4938,-5587r12,-14l4962,-5615r11,-14l4986,-5646r14,-19l5014,-5682r14,-19l5042,-5720r17,-19l5073,-5758r19,-19l5106,-5798r17,-22l5142,-5841r17,-21l5178,-5884r19,-23l5216,-5929r22,-21l5257,-5974r18,-24l5294,-6021r22,-21l5335,-6066r23,-24l5378,-6114r21,-21l5421,-6159r21,-24l5463,-6204r22,-24l5506,-6249r19,-22l5546,-6292r22,-19l5589,-6335r21,-19l5630,-6375r23,-17l5673,-6413r21,-17l5713,-6449r21,-14l5751,-6482r21,-14l5789,-6510r21,-14l5829,-6537r17,-14l5865,-6560r19,-10l5898,-6582xe" fillcolor="#625e1a" stroked="f">
              <v:path arrowok="t"/>
            </v:shape>
            <v:shape id="_x0000_s1132" style="position:absolute;left:4928;top:-7097;width:3059;height:1386" coordorigin="4928,-7097" coordsize="3059,1386" path="m7983,-6244r,-24l7985,-6273r,-71l7988,-6354r,-119l7985,-6492r,-118l7983,-6629r-3,-17l7980,-6665r-2,-16l7976,-6700r,-20l7973,-6736r,-17l7969,-6771r-3,-17l7964,-6807r-3,-14l7957,-6840r-2,-15l7952,-6871r-2,-15l7945,-6900r-5,-17l7935,-6931r-2,-11l7926,-6957r-5,-12l7916,-6981r-5,-11l7904,-7002r-4,-12l7890,-7023r-4,-7l7878,-7038r-7,-7l7864,-7051r-7,-3l7847,-7061r-9,-3l7828,-7069r-11,-2l7802,-7075r-12,-5l7776,-7083r-14,-2l7748,-7088r-17,-2l7714,-7092r-16,l7679,-7094r-58,l7600,-7097r-202,l7372,-7094r-21,l7324,-7092r-24,l7274,-7090r-23,2l7225,-7088r-24,3l7175,-7085r-26,2l7125,-7083r-26,3l7075,-7078r-24,3l7025,-7075r-24,2l6977,-7071r-24,2l6928,-7069r-22,3l6882,-7066r-21,2l6837,-7064r-22,3l6794,-7061r-21,2l6733,-7059r-19,3l6642,-7056r-16,2l6568,-7054r-14,-2l6540,-7056r-14,-3l6497,-7059r-17,-2l6447,-7061r-17,-3l6414,-7064r-19,-2l6379,-7066r-19,-3l6340,-7069r-19,-2l6302,-7071r-19,-2l6262,-7073r-19,-2l6222,-7075r-22,-3l6178,-7080r-40,l6114,-7083r-21,l6072,-7085r-45,l6003,-7088r-67,l5912,-7090r-45,l5843,-7092r-204,l5618,-7090r-69,l5527,-7088r-21,l5485,-7085r-22,l5442,-7083r-19,3l5402,-7080r-22,5l5361,-7075r-19,4l5323,-7069r-21,3l5285,-7064r-19,5l5249,-7056r-19,2l5214,-7051r-17,4l5183,-7042r-14,4l5154,-7033r-12,7l5128,-7023r-12,7l5105,-7011r-10,7l5083,-7000r-10,8l5064,-6985r-7,7l5047,-6973r-7,9l5033,-6957r-7,7l5019,-6942r-7,6l5007,-6928r-5,7l4997,-6914r-5,7l4988,-6897r-2,7l4981,-6883r-5,9l4973,-6864r,7l4969,-6850r-2,7l4964,-6836r,10l4962,-6819r,10l4959,-6803r,17l4957,-6779r,43l4955,-6722r,47l4952,-6665r,10l4950,-6646r-3,3l4947,-6638r-2,4l4943,-6624r-3,7l4940,-6608r-2,10l4938,-6574r-2,11l4936,-6534r-3,14l4933,-6454r-2,19l4931,-6399r-3,19l4928,-5865r3,17l4931,-5715r2,4l4933,-5713r3,-4l4940,-5725r10,-7l4955,-5739r4,-5l4964,-5751r5,-5l4973,-5765r10,-7l4990,-5779r7,-7l5005,-5796r7,-11l5019,-5817r9,-9l5036,-5836r9,-12l5055,-5860r11,-9l5073,-5881r10,-12l5095,-5905r10,-12l5116,-5929r12,-12l5138,-5955r12,-9l5159,-5978r12,-15l5180,-6005r12,-14l5204,-6031r10,-11l5225,-6057r13,-12l5249,-6086r10,-11l5271,-6109r12,-15l5292,-6135r12,-12l5316,-6159r9,-12l5335,-6183r9,-14l5356,-6207r10,-11l5375,-6230r10,-10l5394,-6249r10,-10l5411,-6271r7,-9l5427,-6290r8,-7l5442,-6306r7,-7l5456,-6321r10,-4l5470,-6335r5,-7l5482,-6349r8,-7l5496,-6366r10,-9l5513,-6382r10,-10l5530,-6401r9,-10l5549,-6420r9,-10l5568,-6439r12,-10l5592,-6458r12,-10l5615,-6480r10,-12l5637,-6501r14,-12l5665,-6523r12,-9l5694,-6544r14,-9l5722,-6565r15,-9l5753,-6587r19,-11l5787,-6608r19,-12l5822,-6629r21,-9l5860,-6651r19,-11l5898,-6672r22,-9l5941,-6693r21,-10l5984,-6712r24,-8l6029,-6731r26,-7l6077,-6748r26,-7l6129,-6767r24,-7l6178,-6781r29,-7l6233,-6795r29,-8l6291,-6809r30,-8l6350,-6821r31,-5l6412,-6833r33,-3l6476,-6840r33,-5l6542,-6848r36,-2l6611,-6855r38,l6685,-6857r38,l6759,-6859r38,l6833,-6857r35,2l6904,-6853r35,5l6973,-6845r35,7l7039,-6833r33,9l7103,-6817r33,8l7167,-6800r32,10l7227,-6781r31,12l7286,-6760r29,12l7341,-6736r28,12l7396,-6712r26,14l7448,-6686r26,14l7498,-6657r24,14l7543,-6629r24,14l7588,-6601r22,14l7631,-6570r21,15l7672,-6541r18,14l7709,-6515r19,16l7745,-6487r17,17l7776,-6456r19,14l7807,-6430r16,15l7836,-6401r14,11l7864,-6377r12,14l7886,-6354r14,12l7907,-6330r9,9l7926,-6311r9,9l7940,-6292r7,7l7955,-6278r6,7l7971,-6259r7,10l7980,-6244r3,xe" fillcolor="#89954d" stroked="f">
              <v:path arrowok="t"/>
            </v:shape>
            <v:shape id="_x0000_s1131" type="#_x0000_t75" style="position:absolute;left:4852;top:-7071;width:3229;height:3178">
              <v:imagedata r:id="rId11" o:title=""/>
            </v:shape>
            <v:shape id="_x0000_s1130" type="#_x0000_t75" style="position:absolute;left:8264;top:-11264;width:2552;height:2908">
              <v:imagedata r:id="rId12" o:title=""/>
            </v:shape>
            <v:shape id="_x0000_s1129" style="position:absolute;left:3326;top:-2834;width:776;height:794" coordorigin="3326,-2834" coordsize="776,794" path="m4099,-2460r-6,-31l4084,-2521r-15,-32l4053,-2584r-20,-32l4013,-2648r-22,-30l3968,-2706r-21,-27l3925,-2757r-20,-22l3888,-2798r-15,-14l3862,-2824r-7,-7l3852,-2834r-526,309l3524,-2210r102,160l3669,-2039r25,l3725,-2042r36,-8l3804,-2063r25,-10l3842,-2077r13,-6l3868,-2090r13,-5l3895,-2104r14,-7l3968,-2151r47,-40l4050,-2234r26,-43l4092,-2324r8,-44l4102,-2415r-3,-45xe" fillcolor="#3ed5ff" stroked="f">
              <v:path arrowok="t"/>
            </v:shape>
            <v:shape id="_x0000_s1128" style="position:absolute;left:2377;top:-3778;width:1511;height:996" coordorigin="2377,-3778" coordsize="1511,996" path="m2453,-3739r-20,5l2416,-3728r-15,4l2389,-3719r-6,3l2377,-3714r8,l2397,-3715r16,l2431,-3714r23,2l2479,-3709r27,4l2536,-3697r32,8l2600,-3676r33,15l2667,-3644r33,21l2733,-3596r33,29l2775,-3556r10,8l2793,-3538r9,12l2811,-3516r9,12l2828,-3491r9,11l2850,-3460r13,21l2875,-3416r15,24l2904,-3366r15,28l2933,-3313r14,28l2972,-3238r24,47l3018,-3148r20,39l3054,-3076r13,26l3074,-3034r3,6l2762,-2861r733,79l3888,-3432r-271,134l3616,-3301r-3,-10l3606,-3327r-9,-20l3587,-3370r-13,-28l3559,-3428r-19,-32l3520,-3491r-22,-33l3474,-3556r-28,-30l3418,-3615r-32,-27l3353,-3663r-35,-17l3294,-3690r-26,-10l3242,-3709r-27,-9l3186,-3725r-27,-7l3128,-3739r-28,-6l3083,-3749r-19,-3l3045,-3755r-17,-3l3009,-3761r-18,-3l2972,-3765r-19,-3l2924,-3771r-27,-1l2868,-3774r-28,-1l2812,-3777r-28,-1l2726,-3778r-37,1l2653,-3774r-35,3l2585,-3767r-30,5l2526,-3757r-27,6l2474,-3745r-21,6xe" fillcolor="#3ed5ff" stroked="f">
              <v:path arrowok="t"/>
            </v:shape>
            <v:shape id="_x0000_s1127" style="position:absolute;left:1979;top:-3586;width:808;height:790" coordorigin="1979,-3586" coordsize="808,790" path="m2211,-3501r-24,18l2164,-3460r-23,25l2119,-3406r-20,28l2079,-3346r-17,30l2046,-3284r-16,31l2017,-3226r-11,26l1996,-3177r-8,18l1983,-3144r-3,9l1979,-3132r135,89l2368,-2876r121,80l2787,-3247r,-3l2785,-3259r-4,-15l2776,-3291r-8,-22l2756,-3337r-14,-29l2723,-3395r-7,-10l2707,-3415r-7,-11l2690,-3436r-9,-12l2672,-3458r-12,-12l2648,-3480r-7,-6l2634,-3491r-7,-6l2620,-3504r-9,-6l2603,-3516r-9,-6l2585,-3527r-30,-19l2526,-3562r-29,-12l2471,-3581r-25,-4l2421,-3586r-24,l2375,-3582r-23,6l2331,-3570r-20,9l2289,-3551r-19,12l2250,-3527r-20,13l2211,-3501xe" fillcolor="#3ed5ff" stroked="f">
              <v:path arrowok="t"/>
            </v:shape>
            <v:shape id="_x0000_s1126" style="position:absolute;left:1444;top:-2812;width:1048;height:1449" coordorigin="1444,-2812" coordsize="1048,1449" path="m2030,-1363r,-2l2024,-1372r-8,-13l2004,-1402r-11,-21l1980,-1448r-13,-29l1955,-1510r-11,-36l1935,-1587r-4,-41l1928,-1673r3,-48l1938,-1771r14,-52l1973,-1878r12,-29l2001,-1940r17,-35l2037,-2010r19,-38l2076,-2086r22,-37l2118,-2159r18,-33l2154,-2224r17,-29l2185,-2279r12,-20l2207,-2315r6,-10l2214,-2328r278,166l2269,-2642r-78,-170l1985,-2801r-541,31l1694,-2632r-9,12l1664,-2589r-29,48l1602,-2479r-30,72l1547,-2331r-11,81l1540,-2172r7,33l1554,-2106r10,33l1574,-2038r12,35l1599,-1969r14,35l1629,-1900r16,37l1662,-1829r19,36l1699,-1758r21,34l1740,-1689r21,34l1784,-1621r22,30l1828,-1562r21,27l1870,-1510r22,24l1912,-1466r21,21l1951,-1428r17,16l1983,-1399r14,11l2009,-1379r9,7l2026,-1366r4,3xe" fillcolor="#3ed5ff" stroked="f">
              <v:path arrowok="t"/>
            </v:shape>
            <v:shape id="_x0000_s1125" style="position:absolute;left:2066;top:-1950;width:641;height:636" coordorigin="2066,-1950" coordsize="641,636" path="m2244,-1343r29,10l2306,-1324r35,4l2378,-1316r38,2l2454,-1314r39,-2l2531,-1317r36,-3l2600,-1323r30,-3l2656,-1330r21,-3l2693,-1335r10,-2l2707,-1337r-1,-108l2706,-1949r-518,-1l2185,-1947r-5,6l2168,-1930r-13,16l2141,-1894r-16,26l2109,-1838r-14,35l2084,-1765r-9,40l2069,-1679r-3,51l2066,-1591r1,33l2072,-1527r6,25l2088,-1470r14,28l2118,-1420r20,19l2161,-1385r26,15l2214,-1356r30,13xe" fillcolor="#3ed5ff" stroked="f">
              <v:path arrowok="t"/>
            </v:shape>
            <v:shape id="_x0000_s1124" style="position:absolute;left:2838;top:-2271;width:1329;height:1271" coordorigin="2838,-2271" coordsize="1329,1271" path="m3260,-1910r-16,l3244,-2109r1,-162l2838,-1643r112,176l3245,-1000r-4,-301l3244,-1301r11,1l3271,-1298r22,1l3318,-1297r30,2l3383,-1297r36,-1l3456,-1303r39,-5l3534,-1316r40,-10l3612,-1339r37,-17l3682,-1376r32,-23l3738,-1423r26,-22l3788,-1471r25,-26l3836,-1526r25,-29l3883,-1585r23,-30l3928,-1647r21,-33l3971,-1714r20,-34l4011,-1783r21,-36l4050,-1855r17,-36l4096,-1959r25,-63l4138,-2080r12,-52l4158,-2175r6,-33l4167,-2228r,-8l4164,-2227r-7,23l4142,-2170r-20,41l4093,-2083r-39,47l4007,-1992r-58,39l3930,-1944r-22,6l3883,-1934r-24,1l3833,-1930r-26,2l3780,-1927r-28,3l3721,-1921r-36,2l3646,-1916r-40,2l3564,-1913r-43,2l3480,-1911r-42,1l3260,-1910xe" fillcolor="#3ed5ff" stroked="f">
              <v:path arrowok="t"/>
            </v:shape>
            <w10:wrap anchorx="page"/>
          </v:group>
        </w:pict>
      </w:r>
      <w:hyperlink r:id="rId13">
        <w:r w:rsidRPr="009420D5">
          <w:rPr>
            <w:rFonts w:asciiTheme="minorHAnsi" w:hAnsiTheme="minorHAnsi" w:cstheme="minorHAnsi"/>
            <w:b/>
            <w:w w:val="107"/>
            <w:sz w:val="22"/>
            <w:szCs w:val="22"/>
          </w:rPr>
          <w:t>www</w:t>
        </w:r>
        <w:r w:rsidRPr="009420D5">
          <w:rPr>
            <w:rFonts w:asciiTheme="minorHAnsi" w:hAnsiTheme="minorHAnsi" w:cstheme="minorHAnsi"/>
            <w:b/>
            <w:spacing w:val="-2"/>
            <w:w w:val="107"/>
            <w:sz w:val="22"/>
            <w:szCs w:val="22"/>
          </w:rPr>
          <w:t>.u</w:t>
        </w:r>
        <w:r w:rsidRPr="009420D5">
          <w:rPr>
            <w:rFonts w:asciiTheme="minorHAnsi" w:hAnsiTheme="minorHAnsi" w:cstheme="minorHAnsi"/>
            <w:b/>
            <w:spacing w:val="4"/>
            <w:w w:val="107"/>
            <w:sz w:val="22"/>
            <w:szCs w:val="22"/>
          </w:rPr>
          <w:t>h</w:t>
        </w:r>
        <w:r w:rsidRPr="009420D5">
          <w:rPr>
            <w:rFonts w:asciiTheme="minorHAnsi" w:hAnsiTheme="minorHAnsi" w:cstheme="minorHAnsi"/>
            <w:b/>
            <w:spacing w:val="-2"/>
            <w:w w:val="115"/>
            <w:sz w:val="22"/>
            <w:szCs w:val="22"/>
          </w:rPr>
          <w:t>.</w:t>
        </w:r>
        <w:r w:rsidRPr="009420D5">
          <w:rPr>
            <w:rFonts w:asciiTheme="minorHAnsi" w:hAnsiTheme="minorHAnsi" w:cstheme="minorHAnsi"/>
            <w:b/>
            <w:spacing w:val="-2"/>
            <w:w w:val="135"/>
            <w:sz w:val="22"/>
            <w:szCs w:val="22"/>
          </w:rPr>
          <w:t>e</w:t>
        </w:r>
        <w:r w:rsidRPr="009420D5">
          <w:rPr>
            <w:rFonts w:asciiTheme="minorHAnsi" w:hAnsiTheme="minorHAnsi" w:cstheme="minorHAnsi"/>
            <w:b/>
            <w:spacing w:val="4"/>
            <w:w w:val="107"/>
            <w:sz w:val="22"/>
            <w:szCs w:val="22"/>
          </w:rPr>
          <w:t>d</w:t>
        </w:r>
        <w:r w:rsidRPr="009420D5">
          <w:rPr>
            <w:rFonts w:asciiTheme="minorHAnsi" w:hAnsiTheme="minorHAnsi" w:cstheme="minorHAnsi"/>
            <w:b/>
            <w:spacing w:val="-2"/>
            <w:w w:val="107"/>
            <w:sz w:val="22"/>
            <w:szCs w:val="22"/>
          </w:rPr>
          <w:t>u</w:t>
        </w:r>
        <w:r w:rsidRPr="009420D5">
          <w:rPr>
            <w:rFonts w:asciiTheme="minorHAnsi" w:hAnsiTheme="minorHAnsi" w:cstheme="minorHAnsi"/>
            <w:b/>
            <w:spacing w:val="5"/>
            <w:w w:val="113"/>
            <w:sz w:val="22"/>
            <w:szCs w:val="22"/>
          </w:rPr>
          <w:t>/</w:t>
        </w:r>
        <w:r w:rsidRPr="009420D5">
          <w:rPr>
            <w:rFonts w:asciiTheme="minorHAnsi" w:hAnsiTheme="minorHAnsi" w:cstheme="minorHAnsi"/>
            <w:b/>
            <w:spacing w:val="-2"/>
            <w:w w:val="107"/>
            <w:sz w:val="22"/>
            <w:szCs w:val="22"/>
          </w:rPr>
          <w:t>u</w:t>
        </w:r>
        <w:r w:rsidRPr="009420D5">
          <w:rPr>
            <w:rFonts w:asciiTheme="minorHAnsi" w:hAnsiTheme="minorHAnsi" w:cstheme="minorHAnsi"/>
            <w:b/>
            <w:w w:val="130"/>
            <w:sz w:val="22"/>
            <w:szCs w:val="22"/>
          </w:rPr>
          <w:t>cs</w:t>
        </w:r>
      </w:hyperlink>
    </w:p>
    <w:p w14:paraId="796F7652" w14:textId="77777777" w:rsidR="008D524A" w:rsidRPr="009420D5" w:rsidRDefault="000564FC">
      <w:pPr>
        <w:spacing w:before="81" w:line="295" w:lineRule="auto"/>
        <w:ind w:left="293" w:right="8727"/>
        <w:jc w:val="center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1000" w:right="640" w:bottom="280" w:left="720" w:header="720" w:footer="720" w:gutter="0"/>
          <w:cols w:space="720"/>
        </w:sectPr>
      </w:pPr>
      <w:r w:rsidRPr="009420D5">
        <w:rPr>
          <w:rFonts w:asciiTheme="minorHAnsi" w:hAnsiTheme="minorHAnsi" w:cstheme="minorHAnsi"/>
          <w:sz w:val="22"/>
          <w:szCs w:val="22"/>
        </w:rPr>
        <w:pict w14:anchorId="7DBF9A28">
          <v:shape id="_x0000_s1122" type="#_x0000_t75" style="position:absolute;left:0;text-align:left;margin-left:426.6pt;margin-top:706.2pt;width:147.5pt;height:44.75pt;z-index:-2332;mso-position-horizontal-relative:page;mso-position-vertical-relative:page">
            <v:imagedata r:id="rId14" o:title=""/>
            <w10:wrap anchorx="page" anchory="page"/>
          </v:shape>
        </w:pict>
      </w:r>
      <w:r w:rsidRPr="009420D5">
        <w:rPr>
          <w:rFonts w:asciiTheme="minorHAnsi" w:hAnsiTheme="minorHAnsi" w:cstheme="minorHAnsi"/>
          <w:b/>
          <w:spacing w:val="-3"/>
          <w:w w:val="115"/>
          <w:sz w:val="22"/>
          <w:szCs w:val="22"/>
        </w:rPr>
        <w:t>7</w:t>
      </w:r>
      <w:r w:rsidRPr="009420D5">
        <w:rPr>
          <w:rFonts w:asciiTheme="minorHAnsi" w:hAnsiTheme="minorHAnsi" w:cstheme="minorHAnsi"/>
          <w:b/>
          <w:spacing w:val="4"/>
          <w:w w:val="115"/>
          <w:sz w:val="22"/>
          <w:szCs w:val="22"/>
        </w:rPr>
        <w:t>1</w:t>
      </w:r>
      <w:r w:rsidRPr="009420D5">
        <w:rPr>
          <w:rFonts w:asciiTheme="minorHAnsi" w:hAnsiTheme="minorHAnsi" w:cstheme="minorHAnsi"/>
          <w:b/>
          <w:spacing w:val="-3"/>
          <w:w w:val="115"/>
          <w:sz w:val="22"/>
          <w:szCs w:val="22"/>
        </w:rPr>
        <w:t>3</w:t>
      </w:r>
      <w:r w:rsidRPr="009420D5">
        <w:rPr>
          <w:rFonts w:asciiTheme="minorHAnsi" w:hAnsiTheme="minorHAnsi" w:cstheme="minorHAnsi"/>
          <w:b/>
          <w:spacing w:val="4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b/>
          <w:spacing w:val="-3"/>
          <w:w w:val="115"/>
          <w:sz w:val="22"/>
          <w:szCs w:val="22"/>
        </w:rPr>
        <w:t>7</w:t>
      </w:r>
      <w:r w:rsidRPr="009420D5">
        <w:rPr>
          <w:rFonts w:asciiTheme="minorHAnsi" w:hAnsiTheme="minorHAnsi" w:cstheme="minorHAnsi"/>
          <w:b/>
          <w:spacing w:val="4"/>
          <w:w w:val="115"/>
          <w:sz w:val="22"/>
          <w:szCs w:val="22"/>
        </w:rPr>
        <w:t>4</w:t>
      </w:r>
      <w:r w:rsidRPr="009420D5">
        <w:rPr>
          <w:rFonts w:asciiTheme="minorHAnsi" w:hAnsiTheme="minorHAnsi" w:cstheme="minorHAnsi"/>
          <w:b/>
          <w:spacing w:val="-3"/>
          <w:w w:val="115"/>
          <w:sz w:val="22"/>
          <w:szCs w:val="22"/>
        </w:rPr>
        <w:t>3</w:t>
      </w:r>
      <w:r w:rsidRPr="009420D5">
        <w:rPr>
          <w:rFonts w:asciiTheme="minorHAnsi" w:hAnsiTheme="minorHAnsi" w:cstheme="minorHAnsi"/>
          <w:b/>
          <w:spacing w:val="4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b/>
          <w:spacing w:val="-3"/>
          <w:w w:val="115"/>
          <w:sz w:val="22"/>
          <w:szCs w:val="22"/>
        </w:rPr>
        <w:t>5</w:t>
      </w:r>
      <w:r w:rsidRPr="009420D5">
        <w:rPr>
          <w:rFonts w:asciiTheme="minorHAnsi" w:hAnsiTheme="minorHAnsi" w:cstheme="minorHAnsi"/>
          <w:b/>
          <w:spacing w:val="4"/>
          <w:w w:val="115"/>
          <w:sz w:val="22"/>
          <w:szCs w:val="22"/>
        </w:rPr>
        <w:t>1</w:t>
      </w:r>
      <w:r w:rsidRPr="009420D5">
        <w:rPr>
          <w:rFonts w:asciiTheme="minorHAnsi" w:hAnsiTheme="minorHAnsi" w:cstheme="minorHAnsi"/>
          <w:b/>
          <w:spacing w:val="-3"/>
          <w:w w:val="115"/>
          <w:sz w:val="22"/>
          <w:szCs w:val="22"/>
        </w:rPr>
        <w:t>0</w:t>
      </w:r>
      <w:r w:rsidRPr="009420D5">
        <w:rPr>
          <w:rFonts w:asciiTheme="minorHAnsi" w:hAnsiTheme="minorHAnsi" w:cstheme="minorHAnsi"/>
          <w:b/>
          <w:w w:val="115"/>
          <w:sz w:val="22"/>
          <w:szCs w:val="22"/>
        </w:rPr>
        <w:t xml:space="preserve">0 </w:t>
      </w:r>
      <w:hyperlink r:id="rId15">
        <w:r w:rsidRPr="009420D5">
          <w:rPr>
            <w:rFonts w:asciiTheme="minorHAnsi" w:hAnsiTheme="minorHAnsi" w:cstheme="minorHAnsi"/>
            <w:b/>
            <w:spacing w:val="-2"/>
            <w:w w:val="107"/>
            <w:sz w:val="22"/>
            <w:szCs w:val="22"/>
          </w:rPr>
          <w:t>u</w:t>
        </w:r>
        <w:r w:rsidRPr="009420D5">
          <w:rPr>
            <w:rFonts w:asciiTheme="minorHAnsi" w:hAnsiTheme="minorHAnsi" w:cstheme="minorHAnsi"/>
            <w:b/>
            <w:w w:val="130"/>
            <w:sz w:val="22"/>
            <w:szCs w:val="22"/>
          </w:rPr>
          <w:t>c</w:t>
        </w:r>
        <w:r w:rsidRPr="009420D5">
          <w:rPr>
            <w:rFonts w:asciiTheme="minorHAnsi" w:hAnsiTheme="minorHAnsi" w:cstheme="minorHAnsi"/>
            <w:b/>
            <w:spacing w:val="-1"/>
            <w:w w:val="130"/>
            <w:sz w:val="22"/>
            <w:szCs w:val="22"/>
          </w:rPr>
          <w:t>s</w:t>
        </w:r>
        <w:r w:rsidRPr="009420D5">
          <w:rPr>
            <w:rFonts w:asciiTheme="minorHAnsi" w:hAnsiTheme="minorHAnsi" w:cstheme="minorHAnsi"/>
            <w:b/>
            <w:w w:val="111"/>
            <w:sz w:val="22"/>
            <w:szCs w:val="22"/>
          </w:rPr>
          <w:t>@</w:t>
        </w:r>
        <w:r w:rsidRPr="009420D5">
          <w:rPr>
            <w:rFonts w:asciiTheme="minorHAnsi" w:hAnsiTheme="minorHAnsi" w:cstheme="minorHAnsi"/>
            <w:b/>
            <w:spacing w:val="-2"/>
            <w:w w:val="111"/>
            <w:sz w:val="22"/>
            <w:szCs w:val="22"/>
          </w:rPr>
          <w:t>u</w:t>
        </w:r>
        <w:r w:rsidRPr="009420D5">
          <w:rPr>
            <w:rFonts w:asciiTheme="minorHAnsi" w:hAnsiTheme="minorHAnsi" w:cstheme="minorHAnsi"/>
            <w:b/>
            <w:spacing w:val="4"/>
            <w:w w:val="107"/>
            <w:sz w:val="22"/>
            <w:szCs w:val="22"/>
          </w:rPr>
          <w:t>h</w:t>
        </w:r>
        <w:r w:rsidRPr="009420D5">
          <w:rPr>
            <w:rFonts w:asciiTheme="minorHAnsi" w:hAnsiTheme="minorHAnsi" w:cstheme="minorHAnsi"/>
            <w:b/>
            <w:spacing w:val="-2"/>
            <w:w w:val="115"/>
            <w:sz w:val="22"/>
            <w:szCs w:val="22"/>
          </w:rPr>
          <w:t>.</w:t>
        </w:r>
        <w:r w:rsidRPr="009420D5">
          <w:rPr>
            <w:rFonts w:asciiTheme="minorHAnsi" w:hAnsiTheme="minorHAnsi" w:cstheme="minorHAnsi"/>
            <w:b/>
            <w:spacing w:val="4"/>
            <w:w w:val="135"/>
            <w:sz w:val="22"/>
            <w:szCs w:val="22"/>
          </w:rPr>
          <w:t>e</w:t>
        </w:r>
        <w:r w:rsidRPr="009420D5">
          <w:rPr>
            <w:rFonts w:asciiTheme="minorHAnsi" w:hAnsiTheme="minorHAnsi" w:cstheme="minorHAnsi"/>
            <w:b/>
            <w:spacing w:val="-2"/>
            <w:w w:val="107"/>
            <w:sz w:val="22"/>
            <w:szCs w:val="22"/>
          </w:rPr>
          <w:t>d</w:t>
        </w:r>
        <w:r w:rsidRPr="009420D5">
          <w:rPr>
            <w:rFonts w:asciiTheme="minorHAnsi" w:hAnsiTheme="minorHAnsi" w:cstheme="minorHAnsi"/>
            <w:b/>
            <w:w w:val="107"/>
            <w:sz w:val="22"/>
            <w:szCs w:val="22"/>
          </w:rPr>
          <w:t>u</w:t>
        </w:r>
      </w:hyperlink>
    </w:p>
    <w:p w14:paraId="441B1FD3" w14:textId="77777777" w:rsidR="008D524A" w:rsidRPr="009420D5" w:rsidRDefault="008D524A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5FA0BB31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3A22F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5C213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74144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39B51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E5050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FEB6E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BCBD0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AD677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677F4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8B677D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0E215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22EFD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57B2A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6E205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DC834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A4049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50121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D3711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A5A284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58A02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040DB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8E3B3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8330E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F8126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E6659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D319FB" w14:textId="77777777" w:rsidR="008D524A" w:rsidRPr="009420D5" w:rsidRDefault="009420D5">
      <w:pPr>
        <w:ind w:left="204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3A89F11C">
          <v:shape id="_x0000_i1025" type="#_x0000_t75" style="width:367.55pt;height:75.35pt">
            <v:imagedata r:id="rId16" o:title=""/>
          </v:shape>
        </w:pict>
      </w:r>
    </w:p>
    <w:p w14:paraId="5A9895C3" w14:textId="77777777" w:rsidR="008D524A" w:rsidRPr="009420D5" w:rsidRDefault="008D524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2AB6430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36B15F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3F6214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A2679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96BF86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2528E8" w14:textId="77777777" w:rsidR="008D524A" w:rsidRPr="009420D5" w:rsidRDefault="000564FC">
      <w:pPr>
        <w:spacing w:line="340" w:lineRule="exact"/>
        <w:ind w:left="1185"/>
        <w:rPr>
          <w:rFonts w:asciiTheme="minorHAnsi" w:eastAsia="Calibri" w:hAnsiTheme="minorHAnsi" w:cstheme="minorHAnsi"/>
          <w:sz w:val="22"/>
          <w:szCs w:val="22"/>
        </w:rPr>
      </w:pPr>
      <w:r w:rsidRPr="009420D5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eastAsia="Calibri" w:hAnsiTheme="minorHAnsi" w:cstheme="minorHAnsi"/>
          <w:b/>
          <w:spacing w:val="-4"/>
          <w:sz w:val="22"/>
          <w:szCs w:val="22"/>
          <w:u w:val="thick" w:color="000000"/>
        </w:rPr>
        <w:t>L</w:t>
      </w:r>
      <w:r w:rsidRPr="009420D5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o</w:t>
      </w:r>
      <w:r w:rsidRPr="009420D5">
        <w:rPr>
          <w:rFonts w:asciiTheme="minorHAnsi" w:eastAsia="Calibri" w:hAnsiTheme="minorHAnsi" w:cstheme="minorHAnsi"/>
          <w:b/>
          <w:spacing w:val="-2"/>
          <w:sz w:val="22"/>
          <w:szCs w:val="22"/>
          <w:u w:val="thick" w:color="000000"/>
        </w:rPr>
        <w:t>ca</w:t>
      </w:r>
      <w:r w:rsidRPr="009420D5">
        <w:rPr>
          <w:rFonts w:asciiTheme="minorHAnsi" w:eastAsia="Calibri" w:hAnsiTheme="minorHAnsi" w:cstheme="minorHAnsi"/>
          <w:b/>
          <w:w w:val="99"/>
          <w:sz w:val="22"/>
          <w:szCs w:val="22"/>
          <w:u w:val="thick" w:color="000000"/>
        </w:rPr>
        <w:t>ti</w:t>
      </w:r>
      <w:r w:rsidRPr="009420D5">
        <w:rPr>
          <w:rFonts w:asciiTheme="minorHAnsi" w:eastAsia="Calibr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eastAsia="Calibri" w:hAnsiTheme="minorHAnsi" w:cstheme="minorHAnsi"/>
          <w:b/>
          <w:sz w:val="22"/>
          <w:szCs w:val="22"/>
          <w:u w:val="thick" w:color="000000"/>
        </w:rPr>
        <w:t>on:</w:t>
      </w:r>
      <w:r w:rsidRPr="009420D5">
        <w:rPr>
          <w:rFonts w:asciiTheme="minorHAnsi" w:eastAsia="Calibri" w:hAnsiTheme="minorHAnsi" w:cstheme="minorHAnsi"/>
          <w:b/>
          <w:spacing w:val="3"/>
          <w:sz w:val="22"/>
          <w:szCs w:val="22"/>
          <w:u w:val="thick" w:color="000000"/>
        </w:rPr>
        <w:t xml:space="preserve"> </w:t>
      </w:r>
    </w:p>
    <w:p w14:paraId="729F53E6" w14:textId="77777777" w:rsidR="008D524A" w:rsidRPr="009420D5" w:rsidRDefault="000564FC">
      <w:pPr>
        <w:spacing w:before="54"/>
        <w:ind w:left="1185"/>
        <w:rPr>
          <w:rFonts w:asciiTheme="minorHAnsi" w:eastAsia="Calibri" w:hAnsiTheme="minorHAnsi" w:cstheme="minorHAnsi"/>
          <w:sz w:val="22"/>
          <w:szCs w:val="22"/>
        </w:rPr>
      </w:pPr>
      <w:r w:rsidRPr="009420D5">
        <w:rPr>
          <w:rFonts w:asciiTheme="minorHAnsi" w:eastAsia="Calibri" w:hAnsiTheme="minorHAnsi" w:cstheme="minorHAnsi"/>
          <w:sz w:val="22"/>
          <w:szCs w:val="22"/>
        </w:rPr>
        <w:t>St</w:t>
      </w:r>
      <w:r w:rsidRPr="009420D5">
        <w:rPr>
          <w:rFonts w:asciiTheme="minorHAnsi" w:eastAsia="Calibri" w:hAnsiTheme="minorHAnsi" w:cstheme="minorHAnsi"/>
          <w:spacing w:val="-3"/>
          <w:sz w:val="22"/>
          <w:szCs w:val="22"/>
        </w:rPr>
        <w:t>uden</w:t>
      </w:r>
      <w:r w:rsidRPr="009420D5">
        <w:rPr>
          <w:rFonts w:asciiTheme="minorHAnsi" w:eastAsia="Calibri" w:hAnsiTheme="minorHAnsi" w:cstheme="minorHAnsi"/>
          <w:sz w:val="22"/>
          <w:szCs w:val="22"/>
        </w:rPr>
        <w:t>t</w:t>
      </w:r>
      <w:r w:rsidRPr="009420D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eastAsia="Calibri" w:hAnsiTheme="minorHAnsi" w:cstheme="minorHAnsi"/>
          <w:sz w:val="22"/>
          <w:szCs w:val="22"/>
        </w:rPr>
        <w:t>S</w:t>
      </w:r>
      <w:r w:rsidRPr="009420D5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eastAsia="Calibri" w:hAnsiTheme="minorHAnsi" w:cstheme="minorHAnsi"/>
          <w:spacing w:val="3"/>
          <w:sz w:val="22"/>
          <w:szCs w:val="22"/>
        </w:rPr>
        <w:t>rv</w:t>
      </w:r>
      <w:r w:rsidRPr="009420D5">
        <w:rPr>
          <w:rFonts w:asciiTheme="minorHAnsi" w:eastAsia="Calibri" w:hAnsiTheme="minorHAnsi" w:cstheme="minorHAnsi"/>
          <w:sz w:val="22"/>
          <w:szCs w:val="22"/>
        </w:rPr>
        <w:t>i</w:t>
      </w:r>
      <w:r w:rsidRPr="009420D5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eastAsia="Calibri" w:hAnsiTheme="minorHAnsi" w:cstheme="minorHAnsi"/>
          <w:sz w:val="22"/>
          <w:szCs w:val="22"/>
        </w:rPr>
        <w:t>e</w:t>
      </w:r>
      <w:r w:rsidRPr="009420D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eastAsia="Calibri" w:hAnsiTheme="minorHAnsi" w:cstheme="minorHAnsi"/>
          <w:spacing w:val="-3"/>
          <w:sz w:val="22"/>
          <w:szCs w:val="22"/>
        </w:rPr>
        <w:t>en</w:t>
      </w:r>
      <w:r w:rsidRPr="009420D5">
        <w:rPr>
          <w:rFonts w:asciiTheme="minorHAnsi" w:eastAsia="Calibri" w:hAnsiTheme="minorHAnsi" w:cstheme="minorHAnsi"/>
          <w:sz w:val="22"/>
          <w:szCs w:val="22"/>
        </w:rPr>
        <w:t>t</w:t>
      </w:r>
      <w:r w:rsidRPr="009420D5">
        <w:rPr>
          <w:rFonts w:asciiTheme="minorHAnsi" w:eastAsia="Calibr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eastAsia="Calibri" w:hAnsiTheme="minorHAnsi" w:cstheme="minorHAnsi"/>
          <w:sz w:val="22"/>
          <w:szCs w:val="22"/>
        </w:rPr>
        <w:t>r</w:t>
      </w:r>
      <w:r w:rsidRPr="009420D5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eastAsia="Calibri" w:hAnsiTheme="minorHAnsi" w:cstheme="minorHAnsi"/>
          <w:sz w:val="22"/>
          <w:szCs w:val="22"/>
        </w:rPr>
        <w:t>1</w:t>
      </w:r>
    </w:p>
    <w:p w14:paraId="65629610" w14:textId="77777777" w:rsidR="008D524A" w:rsidRPr="009420D5" w:rsidRDefault="000564FC">
      <w:pPr>
        <w:spacing w:before="4"/>
        <w:ind w:left="1185"/>
        <w:rPr>
          <w:rFonts w:asciiTheme="minorHAnsi" w:eastAsia="Calibri" w:hAnsiTheme="minorHAnsi" w:cstheme="minorHAnsi"/>
          <w:sz w:val="22"/>
          <w:szCs w:val="22"/>
        </w:rPr>
      </w:pPr>
      <w:r w:rsidRPr="009420D5">
        <w:rPr>
          <w:rFonts w:asciiTheme="minorHAnsi" w:eastAsia="Calibri" w:hAnsiTheme="minorHAnsi" w:cstheme="minorHAnsi"/>
          <w:spacing w:val="-8"/>
          <w:sz w:val="22"/>
          <w:szCs w:val="22"/>
        </w:rPr>
        <w:t>R</w:t>
      </w:r>
      <w:r w:rsidRPr="009420D5">
        <w:rPr>
          <w:rFonts w:asciiTheme="minorHAnsi" w:eastAsia="Calibri" w:hAnsiTheme="minorHAnsi" w:cstheme="minorHAnsi"/>
          <w:spacing w:val="3"/>
          <w:sz w:val="22"/>
          <w:szCs w:val="22"/>
        </w:rPr>
        <w:t>oo</w:t>
      </w:r>
      <w:r w:rsidRPr="009420D5">
        <w:rPr>
          <w:rFonts w:asciiTheme="minorHAnsi" w:eastAsia="Calibri" w:hAnsiTheme="minorHAnsi" w:cstheme="minorHAnsi"/>
          <w:sz w:val="22"/>
          <w:szCs w:val="22"/>
        </w:rPr>
        <w:t xml:space="preserve">m </w:t>
      </w:r>
      <w:r w:rsidRPr="009420D5">
        <w:rPr>
          <w:rFonts w:asciiTheme="minorHAnsi" w:eastAsia="Calibri" w:hAnsiTheme="minorHAnsi" w:cstheme="minorHAnsi"/>
          <w:spacing w:val="1"/>
          <w:sz w:val="22"/>
          <w:szCs w:val="22"/>
        </w:rPr>
        <w:t>1</w:t>
      </w:r>
      <w:r w:rsidRPr="009420D5">
        <w:rPr>
          <w:rFonts w:asciiTheme="minorHAnsi" w:eastAsia="Calibri" w:hAnsiTheme="minorHAnsi" w:cstheme="minorHAnsi"/>
          <w:spacing w:val="-6"/>
          <w:sz w:val="22"/>
          <w:szCs w:val="22"/>
        </w:rPr>
        <w:t>0</w:t>
      </w:r>
      <w:r w:rsidRPr="009420D5">
        <w:rPr>
          <w:rFonts w:asciiTheme="minorHAnsi" w:eastAsia="Calibri" w:hAnsiTheme="minorHAnsi" w:cstheme="minorHAnsi"/>
          <w:sz w:val="22"/>
          <w:szCs w:val="22"/>
        </w:rPr>
        <w:t>6</w:t>
      </w:r>
      <w:r w:rsidRPr="009420D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eastAsia="Calibri" w:hAnsiTheme="minorHAnsi" w:cstheme="minorHAnsi"/>
          <w:spacing w:val="1"/>
          <w:sz w:val="22"/>
          <w:szCs w:val="22"/>
        </w:rPr>
        <w:t>(</w:t>
      </w:r>
      <w:r w:rsidRPr="009420D5">
        <w:rPr>
          <w:rFonts w:asciiTheme="minorHAnsi" w:eastAsia="Calibri" w:hAnsiTheme="minorHAnsi" w:cstheme="minorHAnsi"/>
          <w:sz w:val="22"/>
          <w:szCs w:val="22"/>
        </w:rPr>
        <w:t>F</w:t>
      </w:r>
      <w:r w:rsidRPr="009420D5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eastAsia="Calibri" w:hAnsiTheme="minorHAnsi" w:cstheme="minorHAnsi"/>
          <w:spacing w:val="-12"/>
          <w:sz w:val="22"/>
          <w:szCs w:val="22"/>
        </w:rPr>
        <w:t>r</w:t>
      </w:r>
      <w:r w:rsidRPr="009420D5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eastAsia="Calibri" w:hAnsiTheme="minorHAnsi" w:cstheme="minorHAnsi"/>
          <w:sz w:val="22"/>
          <w:szCs w:val="22"/>
        </w:rPr>
        <w:t>t</w:t>
      </w:r>
      <w:r w:rsidRPr="009420D5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eastAsia="Calibri" w:hAnsiTheme="minorHAnsi" w:cstheme="minorHAnsi"/>
          <w:sz w:val="22"/>
          <w:szCs w:val="22"/>
        </w:rPr>
        <w:t>F</w:t>
      </w:r>
      <w:r w:rsidRPr="009420D5">
        <w:rPr>
          <w:rFonts w:asciiTheme="minorHAnsi" w:eastAsia="Calibri" w:hAnsiTheme="minorHAnsi" w:cstheme="minorHAnsi"/>
          <w:spacing w:val="-6"/>
          <w:sz w:val="22"/>
          <w:szCs w:val="22"/>
        </w:rPr>
        <w:t>l</w:t>
      </w:r>
      <w:r w:rsidRPr="009420D5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eastAsia="Calibr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9420D5">
        <w:rPr>
          <w:rFonts w:asciiTheme="minorHAnsi" w:eastAsia="Calibri" w:hAnsiTheme="minorHAnsi" w:cstheme="minorHAnsi"/>
          <w:sz w:val="22"/>
          <w:szCs w:val="22"/>
        </w:rPr>
        <w:t>)</w:t>
      </w:r>
    </w:p>
    <w:p w14:paraId="1223D93A" w14:textId="77777777" w:rsidR="008D524A" w:rsidRPr="009420D5" w:rsidRDefault="000564FC">
      <w:pPr>
        <w:spacing w:line="320" w:lineRule="exact"/>
        <w:ind w:left="1185"/>
        <w:rPr>
          <w:rFonts w:asciiTheme="minorHAnsi" w:eastAsia="Calibri" w:hAnsiTheme="minorHAnsi" w:cstheme="minorHAnsi"/>
          <w:sz w:val="22"/>
          <w:szCs w:val="22"/>
        </w:rPr>
      </w:pPr>
      <w:r w:rsidRPr="009420D5">
        <w:rPr>
          <w:rFonts w:asciiTheme="minorHAnsi" w:eastAsia="Calibri" w:hAnsiTheme="minorHAnsi" w:cstheme="minorHAnsi"/>
          <w:spacing w:val="-3"/>
          <w:sz w:val="22"/>
          <w:szCs w:val="22"/>
        </w:rPr>
        <w:t>#</w:t>
      </w:r>
      <w:r w:rsidRPr="009420D5">
        <w:rPr>
          <w:rFonts w:asciiTheme="minorHAnsi" w:eastAsia="Calibri" w:hAnsiTheme="minorHAnsi" w:cstheme="minorHAnsi"/>
          <w:spacing w:val="1"/>
          <w:sz w:val="22"/>
          <w:szCs w:val="22"/>
        </w:rPr>
        <w:t>52</w:t>
      </w:r>
      <w:r w:rsidRPr="009420D5">
        <w:rPr>
          <w:rFonts w:asciiTheme="minorHAnsi" w:eastAsia="Calibri" w:hAnsiTheme="minorHAnsi" w:cstheme="minorHAnsi"/>
          <w:sz w:val="22"/>
          <w:szCs w:val="22"/>
        </w:rPr>
        <w:t>4</w:t>
      </w:r>
      <w:r w:rsidRPr="009420D5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o</w:t>
      </w:r>
      <w:r w:rsidRPr="009420D5">
        <w:rPr>
          <w:rFonts w:asciiTheme="minorHAnsi" w:eastAsia="Calibri" w:hAnsiTheme="minorHAnsi" w:cstheme="minorHAnsi"/>
          <w:sz w:val="22"/>
          <w:szCs w:val="22"/>
        </w:rPr>
        <w:t>n</w:t>
      </w:r>
      <w:r w:rsidRPr="009420D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eastAsia="Calibri" w:hAnsiTheme="minorHAnsi" w:cstheme="minorHAnsi"/>
          <w:sz w:val="22"/>
          <w:szCs w:val="22"/>
        </w:rPr>
        <w:t>t</w:t>
      </w:r>
      <w:r w:rsidRPr="009420D5">
        <w:rPr>
          <w:rFonts w:asciiTheme="minorHAnsi" w:eastAsia="Calibr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eastAsia="Calibri" w:hAnsiTheme="minorHAnsi" w:cstheme="minorHAnsi"/>
          <w:sz w:val="22"/>
          <w:szCs w:val="22"/>
        </w:rPr>
        <w:t>e</w:t>
      </w:r>
      <w:r w:rsidRPr="009420D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eastAsia="Calibri" w:hAnsiTheme="minorHAnsi" w:cstheme="minorHAnsi"/>
          <w:sz w:val="22"/>
          <w:szCs w:val="22"/>
        </w:rPr>
        <w:t>UH</w:t>
      </w:r>
      <w:r w:rsidRPr="009420D5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9420D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420D5">
        <w:rPr>
          <w:rFonts w:asciiTheme="minorHAnsi" w:eastAsia="Calibri" w:hAnsiTheme="minorHAnsi" w:cstheme="minorHAnsi"/>
          <w:spacing w:val="-3"/>
          <w:sz w:val="22"/>
          <w:szCs w:val="22"/>
        </w:rPr>
        <w:t>pu</w:t>
      </w:r>
      <w:r w:rsidRPr="009420D5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9420D5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eastAsia="Calibri" w:hAnsiTheme="minorHAnsi" w:cstheme="minorHAnsi"/>
          <w:sz w:val="22"/>
          <w:szCs w:val="22"/>
        </w:rPr>
        <w:t>p</w:t>
      </w:r>
    </w:p>
    <w:p w14:paraId="045151C0" w14:textId="77777777" w:rsidR="008D524A" w:rsidRPr="009420D5" w:rsidRDefault="000564FC">
      <w:pPr>
        <w:spacing w:before="4"/>
        <w:ind w:left="1185"/>
        <w:rPr>
          <w:rFonts w:asciiTheme="minorHAnsi" w:eastAsia="Calibri" w:hAnsiTheme="minorHAnsi" w:cstheme="minorHAnsi"/>
          <w:sz w:val="22"/>
          <w:szCs w:val="22"/>
        </w:rPr>
      </w:pPr>
      <w:r w:rsidRPr="009420D5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9420D5">
        <w:rPr>
          <w:rFonts w:asciiTheme="minorHAnsi" w:eastAsia="Calibri" w:hAnsiTheme="minorHAnsi" w:cstheme="minorHAnsi"/>
          <w:sz w:val="22"/>
          <w:szCs w:val="22"/>
        </w:rPr>
        <w:t>:</w:t>
      </w:r>
      <w:r w:rsidRPr="009420D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eastAsia="Calibri" w:hAnsiTheme="minorHAnsi" w:cstheme="minorHAnsi"/>
          <w:spacing w:val="1"/>
          <w:sz w:val="22"/>
          <w:szCs w:val="22"/>
        </w:rPr>
        <w:t>(713</w:t>
      </w:r>
      <w:r w:rsidRPr="009420D5">
        <w:rPr>
          <w:rFonts w:asciiTheme="minorHAnsi" w:eastAsia="Calibri" w:hAnsiTheme="minorHAnsi" w:cstheme="minorHAnsi"/>
          <w:sz w:val="22"/>
          <w:szCs w:val="22"/>
        </w:rPr>
        <w:t>)</w:t>
      </w:r>
      <w:r w:rsidRPr="009420D5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eastAsia="Calibri" w:hAnsiTheme="minorHAnsi" w:cstheme="minorHAnsi"/>
          <w:spacing w:val="1"/>
          <w:sz w:val="22"/>
          <w:szCs w:val="22"/>
        </w:rPr>
        <w:t>74</w:t>
      </w:r>
      <w:r w:rsidRPr="009420D5">
        <w:rPr>
          <w:rFonts w:asciiTheme="minorHAnsi" w:eastAsia="Calibri" w:hAnsiTheme="minorHAnsi" w:cstheme="minorHAnsi"/>
          <w:spacing w:val="-3"/>
          <w:sz w:val="22"/>
          <w:szCs w:val="22"/>
        </w:rPr>
        <w:t>3</w:t>
      </w:r>
      <w:r w:rsidRPr="009420D5">
        <w:rPr>
          <w:rFonts w:asciiTheme="minorHAnsi" w:eastAsia="Calibri" w:hAnsiTheme="minorHAnsi" w:cstheme="minorHAnsi"/>
          <w:sz w:val="22"/>
          <w:szCs w:val="22"/>
        </w:rPr>
        <w:t>-</w:t>
      </w:r>
      <w:r w:rsidRPr="009420D5">
        <w:rPr>
          <w:rFonts w:asciiTheme="minorHAnsi" w:eastAsia="Calibri" w:hAnsiTheme="minorHAnsi" w:cstheme="minorHAnsi"/>
          <w:spacing w:val="2"/>
          <w:sz w:val="22"/>
          <w:szCs w:val="22"/>
        </w:rPr>
        <w:t>5100</w:t>
      </w:r>
    </w:p>
    <w:p w14:paraId="3EB9F7C2" w14:textId="77777777" w:rsidR="008D524A" w:rsidRPr="009420D5" w:rsidRDefault="000564FC">
      <w:pPr>
        <w:spacing w:line="320" w:lineRule="exact"/>
        <w:ind w:left="1185"/>
        <w:rPr>
          <w:rFonts w:asciiTheme="minorHAnsi" w:eastAsia="Calibri" w:hAnsiTheme="minorHAnsi" w:cstheme="minorHAnsi"/>
          <w:sz w:val="22"/>
          <w:szCs w:val="22"/>
        </w:rPr>
      </w:pPr>
      <w:r w:rsidRPr="009420D5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9420D5">
        <w:rPr>
          <w:rFonts w:asciiTheme="minorHAnsi" w:eastAsia="Calibri" w:hAnsiTheme="minorHAnsi" w:cstheme="minorHAnsi"/>
          <w:sz w:val="22"/>
          <w:szCs w:val="22"/>
        </w:rPr>
        <w:t xml:space="preserve">: </w:t>
      </w:r>
      <w:hyperlink r:id="rId17">
        <w:r w:rsidRPr="009420D5">
          <w:rPr>
            <w:rFonts w:asciiTheme="minorHAnsi" w:eastAsia="Calibri" w:hAnsiTheme="minorHAnsi" w:cstheme="minorHAnsi"/>
            <w:sz w:val="22"/>
            <w:szCs w:val="22"/>
            <w:u w:val="thick" w:color="000000"/>
          </w:rPr>
          <w:t xml:space="preserve"> ww</w:t>
        </w:r>
        <w:r w:rsidRPr="009420D5">
          <w:rPr>
            <w:rFonts w:asciiTheme="minorHAnsi" w:eastAsia="Calibri" w:hAnsiTheme="minorHAnsi" w:cstheme="minorHAnsi"/>
            <w:spacing w:val="1"/>
            <w:sz w:val="22"/>
            <w:szCs w:val="22"/>
            <w:u w:val="thick" w:color="000000"/>
          </w:rPr>
          <w:t xml:space="preserve"> </w:t>
        </w:r>
        <w:r w:rsidRPr="009420D5">
          <w:rPr>
            <w:rFonts w:asciiTheme="minorHAnsi" w:eastAsia="Calibri" w:hAnsiTheme="minorHAnsi" w:cstheme="minorHAnsi"/>
            <w:spacing w:val="-13"/>
            <w:sz w:val="22"/>
            <w:szCs w:val="22"/>
            <w:u w:val="thick" w:color="000000"/>
          </w:rPr>
          <w:t>w</w:t>
        </w:r>
        <w:r w:rsidRPr="009420D5">
          <w:rPr>
            <w:rFonts w:asciiTheme="minorHAnsi" w:eastAsia="Calibri" w:hAnsiTheme="minorHAnsi" w:cstheme="minorHAnsi"/>
            <w:sz w:val="22"/>
            <w:szCs w:val="22"/>
            <w:u w:val="thick" w:color="000000"/>
          </w:rPr>
          <w:t>.</w:t>
        </w:r>
        <w:r w:rsidRPr="009420D5">
          <w:rPr>
            <w:rFonts w:asciiTheme="minorHAnsi" w:eastAsia="Calibri" w:hAnsiTheme="minorHAnsi" w:cstheme="minorHAnsi"/>
            <w:spacing w:val="1"/>
            <w:sz w:val="22"/>
            <w:szCs w:val="22"/>
            <w:u w:val="thick" w:color="000000"/>
          </w:rPr>
          <w:t xml:space="preserve"> </w:t>
        </w:r>
        <w:r w:rsidRPr="009420D5">
          <w:rPr>
            <w:rFonts w:asciiTheme="minorHAnsi" w:eastAsia="Calibri" w:hAnsiTheme="minorHAnsi" w:cstheme="minorHAnsi"/>
            <w:spacing w:val="-3"/>
            <w:sz w:val="22"/>
            <w:szCs w:val="22"/>
            <w:u w:val="thick" w:color="000000"/>
          </w:rPr>
          <w:t>uh</w:t>
        </w:r>
        <w:r w:rsidRPr="009420D5">
          <w:rPr>
            <w:rFonts w:asciiTheme="minorHAnsi" w:eastAsia="Calibri" w:hAnsiTheme="minorHAnsi" w:cstheme="minorHAnsi"/>
            <w:sz w:val="22"/>
            <w:szCs w:val="22"/>
            <w:u w:val="thick" w:color="000000"/>
          </w:rPr>
          <w:t>.</w:t>
        </w:r>
        <w:r w:rsidRPr="009420D5">
          <w:rPr>
            <w:rFonts w:asciiTheme="minorHAnsi" w:eastAsia="Calibri" w:hAnsiTheme="minorHAnsi" w:cstheme="minorHAnsi"/>
            <w:spacing w:val="1"/>
            <w:sz w:val="22"/>
            <w:szCs w:val="22"/>
            <w:u w:val="thick" w:color="000000"/>
          </w:rPr>
          <w:t xml:space="preserve"> </w:t>
        </w:r>
        <w:r w:rsidRPr="009420D5">
          <w:rPr>
            <w:rFonts w:asciiTheme="minorHAnsi" w:eastAsia="Calibri" w:hAnsiTheme="minorHAnsi" w:cstheme="minorHAnsi"/>
            <w:spacing w:val="-3"/>
            <w:sz w:val="22"/>
            <w:szCs w:val="22"/>
            <w:u w:val="thick" w:color="000000"/>
          </w:rPr>
          <w:t>ed</w:t>
        </w:r>
        <w:r w:rsidRPr="009420D5">
          <w:rPr>
            <w:rFonts w:asciiTheme="minorHAnsi" w:eastAsia="Calibri" w:hAnsiTheme="minorHAnsi" w:cstheme="minorHAnsi"/>
            <w:spacing w:val="-2"/>
            <w:sz w:val="22"/>
            <w:szCs w:val="22"/>
            <w:u w:val="thick" w:color="000000"/>
          </w:rPr>
          <w:t>u</w:t>
        </w:r>
        <w:r w:rsidRPr="009420D5">
          <w:rPr>
            <w:rFonts w:asciiTheme="minorHAnsi" w:eastAsia="Calibri" w:hAnsiTheme="minorHAnsi" w:cstheme="minorHAnsi"/>
            <w:sz w:val="22"/>
            <w:szCs w:val="22"/>
          </w:rPr>
          <w:t>/</w:t>
        </w:r>
      </w:hyperlink>
      <w:r w:rsidRPr="009420D5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eastAsia="Calibri" w:hAnsiTheme="minorHAnsi" w:cstheme="minorHAnsi"/>
          <w:spacing w:val="-4"/>
          <w:sz w:val="22"/>
          <w:szCs w:val="22"/>
        </w:rPr>
        <w:t>c</w:t>
      </w:r>
      <w:r w:rsidRPr="009420D5">
        <w:rPr>
          <w:rFonts w:asciiTheme="minorHAnsi" w:eastAsia="Calibri" w:hAnsiTheme="minorHAnsi" w:cstheme="minorHAnsi"/>
          <w:sz w:val="22"/>
          <w:szCs w:val="22"/>
        </w:rPr>
        <w:t>s</w:t>
      </w:r>
    </w:p>
    <w:p w14:paraId="7F62B27A" w14:textId="77777777" w:rsidR="008D524A" w:rsidRPr="009420D5" w:rsidRDefault="000564FC">
      <w:pPr>
        <w:spacing w:before="4"/>
        <w:ind w:left="1185"/>
        <w:rPr>
          <w:rFonts w:asciiTheme="minorHAnsi" w:eastAsia="Calibri" w:hAnsiTheme="minorHAnsi" w:cstheme="minorHAnsi"/>
          <w:sz w:val="22"/>
          <w:szCs w:val="22"/>
        </w:rPr>
        <w:sectPr w:rsidR="008D524A" w:rsidRPr="009420D5">
          <w:footerReference w:type="default" r:id="rId18"/>
          <w:pgSz w:w="12240" w:h="15840"/>
          <w:pgMar w:top="1480" w:right="1720" w:bottom="280" w:left="400" w:header="0" w:footer="418" w:gutter="0"/>
          <w:pgNumType w:start="2"/>
          <w:cols w:space="720"/>
        </w:sectPr>
      </w:pPr>
      <w:r w:rsidRPr="009420D5">
        <w:rPr>
          <w:rFonts w:asciiTheme="minorHAnsi" w:eastAsia="Calibri" w:hAnsiTheme="minorHAnsi" w:cstheme="minorHAnsi"/>
          <w:sz w:val="22"/>
          <w:szCs w:val="22"/>
        </w:rPr>
        <w:t>E:</w:t>
      </w:r>
      <w:r w:rsidRPr="009420D5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hyperlink r:id="rId19">
        <w:r w:rsidRPr="009420D5">
          <w:rPr>
            <w:rFonts w:asciiTheme="minorHAnsi" w:eastAsia="Calibri" w:hAnsiTheme="minorHAnsi" w:cstheme="minorHAnsi"/>
            <w:sz w:val="22"/>
            <w:szCs w:val="22"/>
            <w:u w:val="thick" w:color="000000"/>
          </w:rPr>
          <w:t xml:space="preserve"> </w:t>
        </w:r>
        <w:r w:rsidRPr="009420D5">
          <w:rPr>
            <w:rFonts w:asciiTheme="minorHAnsi" w:eastAsia="Calibri" w:hAnsiTheme="minorHAnsi" w:cstheme="minorHAnsi"/>
            <w:spacing w:val="-3"/>
            <w:sz w:val="22"/>
            <w:szCs w:val="22"/>
            <w:u w:val="thick" w:color="000000"/>
          </w:rPr>
          <w:t>u</w:t>
        </w:r>
        <w:r w:rsidRPr="009420D5">
          <w:rPr>
            <w:rFonts w:asciiTheme="minorHAnsi" w:eastAsia="Calibri" w:hAnsiTheme="minorHAnsi" w:cstheme="minorHAnsi"/>
            <w:spacing w:val="-4"/>
            <w:sz w:val="22"/>
            <w:szCs w:val="22"/>
            <w:u w:val="thick" w:color="000000"/>
          </w:rPr>
          <w:t>c</w:t>
        </w:r>
        <w:r w:rsidRPr="009420D5">
          <w:rPr>
            <w:rFonts w:asciiTheme="minorHAnsi" w:eastAsia="Calibri" w:hAnsiTheme="minorHAnsi" w:cstheme="minorHAnsi"/>
            <w:spacing w:val="-2"/>
            <w:sz w:val="22"/>
            <w:szCs w:val="22"/>
            <w:u w:val="thick" w:color="000000"/>
          </w:rPr>
          <w:t>s</w:t>
        </w:r>
        <w:r w:rsidRPr="009420D5">
          <w:rPr>
            <w:rFonts w:asciiTheme="minorHAnsi" w:eastAsia="Calibri" w:hAnsiTheme="minorHAnsi" w:cstheme="minorHAnsi"/>
            <w:sz w:val="22"/>
            <w:szCs w:val="22"/>
            <w:u w:val="thick" w:color="000000"/>
          </w:rPr>
          <w:t>@</w:t>
        </w:r>
        <w:r w:rsidRPr="009420D5">
          <w:rPr>
            <w:rFonts w:asciiTheme="minorHAnsi" w:eastAsia="Calibri" w:hAnsiTheme="minorHAnsi" w:cstheme="minorHAnsi"/>
            <w:spacing w:val="1"/>
            <w:sz w:val="22"/>
            <w:szCs w:val="22"/>
            <w:u w:val="thick" w:color="000000"/>
          </w:rPr>
          <w:t xml:space="preserve"> </w:t>
        </w:r>
        <w:r w:rsidRPr="009420D5">
          <w:rPr>
            <w:rFonts w:asciiTheme="minorHAnsi" w:eastAsia="Calibri" w:hAnsiTheme="minorHAnsi" w:cstheme="minorHAnsi"/>
            <w:sz w:val="22"/>
            <w:szCs w:val="22"/>
            <w:u w:val="thick" w:color="000000"/>
          </w:rPr>
          <w:t>u</w:t>
        </w:r>
        <w:r w:rsidRPr="009420D5">
          <w:rPr>
            <w:rFonts w:asciiTheme="minorHAnsi" w:eastAsia="Calibri" w:hAnsiTheme="minorHAnsi" w:cstheme="minorHAnsi"/>
            <w:spacing w:val="3"/>
            <w:sz w:val="22"/>
            <w:szCs w:val="22"/>
            <w:u w:val="thick" w:color="000000"/>
          </w:rPr>
          <w:t xml:space="preserve"> </w:t>
        </w:r>
        <w:r w:rsidRPr="009420D5">
          <w:rPr>
            <w:rFonts w:asciiTheme="minorHAnsi" w:eastAsia="Calibri" w:hAnsiTheme="minorHAnsi" w:cstheme="minorHAnsi"/>
            <w:spacing w:val="-3"/>
            <w:sz w:val="22"/>
            <w:szCs w:val="22"/>
            <w:u w:val="thick" w:color="000000"/>
          </w:rPr>
          <w:t>h</w:t>
        </w:r>
        <w:r w:rsidRPr="009420D5">
          <w:rPr>
            <w:rFonts w:asciiTheme="minorHAnsi" w:eastAsia="Calibri" w:hAnsiTheme="minorHAnsi" w:cstheme="minorHAnsi"/>
            <w:sz w:val="22"/>
            <w:szCs w:val="22"/>
            <w:u w:val="thick" w:color="000000"/>
          </w:rPr>
          <w:t>.</w:t>
        </w:r>
        <w:r w:rsidRPr="009420D5">
          <w:rPr>
            <w:rFonts w:asciiTheme="minorHAnsi" w:eastAsia="Calibri" w:hAnsiTheme="minorHAnsi" w:cstheme="minorHAnsi"/>
            <w:spacing w:val="1"/>
            <w:sz w:val="22"/>
            <w:szCs w:val="22"/>
            <w:u w:val="thick" w:color="000000"/>
          </w:rPr>
          <w:t xml:space="preserve"> </w:t>
        </w:r>
        <w:r w:rsidRPr="009420D5">
          <w:rPr>
            <w:rFonts w:asciiTheme="minorHAnsi" w:eastAsia="Calibri" w:hAnsiTheme="minorHAnsi" w:cstheme="minorHAnsi"/>
            <w:spacing w:val="-3"/>
            <w:sz w:val="22"/>
            <w:szCs w:val="22"/>
            <w:u w:val="thick" w:color="000000"/>
          </w:rPr>
          <w:t>e</w:t>
        </w:r>
        <w:r w:rsidRPr="009420D5">
          <w:rPr>
            <w:rFonts w:asciiTheme="minorHAnsi" w:eastAsia="Calibri" w:hAnsiTheme="minorHAnsi" w:cstheme="minorHAnsi"/>
            <w:sz w:val="22"/>
            <w:szCs w:val="22"/>
            <w:u w:val="thick" w:color="000000"/>
          </w:rPr>
          <w:t>d</w:t>
        </w:r>
        <w:r w:rsidRPr="009420D5">
          <w:rPr>
            <w:rFonts w:asciiTheme="minorHAnsi" w:eastAsia="Calibri" w:hAnsiTheme="minorHAnsi" w:cstheme="minorHAnsi"/>
            <w:spacing w:val="3"/>
            <w:sz w:val="22"/>
            <w:szCs w:val="22"/>
            <w:u w:val="thick" w:color="000000"/>
          </w:rPr>
          <w:t xml:space="preserve"> </w:t>
        </w:r>
        <w:r w:rsidRPr="009420D5">
          <w:rPr>
            <w:rFonts w:asciiTheme="minorHAnsi" w:eastAsia="Calibri" w:hAnsiTheme="minorHAnsi" w:cstheme="minorHAnsi"/>
            <w:sz w:val="22"/>
            <w:szCs w:val="22"/>
            <w:u w:val="thick" w:color="000000"/>
          </w:rPr>
          <w:t>u</w:t>
        </w:r>
        <w:r w:rsidRPr="009420D5">
          <w:rPr>
            <w:rFonts w:asciiTheme="minorHAnsi" w:eastAsia="Calibri" w:hAnsiTheme="minorHAnsi" w:cstheme="minorHAnsi"/>
            <w:spacing w:val="6"/>
            <w:sz w:val="22"/>
            <w:szCs w:val="22"/>
            <w:u w:val="thick" w:color="000000"/>
          </w:rPr>
          <w:t xml:space="preserve"> </w:t>
        </w:r>
      </w:hyperlink>
    </w:p>
    <w:p w14:paraId="0865ECD5" w14:textId="77777777" w:rsidR="008D524A" w:rsidRPr="009420D5" w:rsidRDefault="008D524A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493B5A41" w14:textId="77777777" w:rsidR="008D524A" w:rsidRPr="009420D5" w:rsidRDefault="000564FC">
      <w:pPr>
        <w:spacing w:before="11" w:line="440" w:lineRule="exact"/>
        <w:ind w:left="100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en</w:t>
      </w:r>
      <w:r w:rsidRPr="009420D5">
        <w:rPr>
          <w:rFonts w:asciiTheme="minorHAnsi" w:hAnsiTheme="minorHAnsi" w:cstheme="minorHAnsi"/>
          <w:b/>
          <w:spacing w:val="4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7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ep</w:t>
      </w:r>
      <w:r w:rsidRPr="009420D5">
        <w:rPr>
          <w:rFonts w:asciiTheme="minorHAnsi" w:hAnsiTheme="minorHAnsi" w:cstheme="minorHAnsi"/>
          <w:b/>
          <w:spacing w:val="6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14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w w:val="101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nd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...</w:t>
      </w:r>
    </w:p>
    <w:p w14:paraId="0502564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B442B3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6F9842" w14:textId="77777777" w:rsidR="008D524A" w:rsidRPr="009420D5" w:rsidRDefault="008D524A">
      <w:pPr>
        <w:spacing w:before="9" w:line="280" w:lineRule="exact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1480" w:right="360" w:bottom="280" w:left="1680" w:header="0" w:footer="418" w:gutter="0"/>
          <w:cols w:space="720"/>
        </w:sectPr>
      </w:pPr>
    </w:p>
    <w:p w14:paraId="6730DD89" w14:textId="77777777" w:rsidR="008D524A" w:rsidRPr="009420D5" w:rsidRDefault="000564FC">
      <w:pPr>
        <w:spacing w:before="11"/>
        <w:ind w:left="1584" w:right="1293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6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at</w:t>
      </w:r>
    </w:p>
    <w:p w14:paraId="58AFCE7F" w14:textId="77777777" w:rsidR="008D524A" w:rsidRPr="009420D5" w:rsidRDefault="008D524A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6B91D66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DACEFC" w14:textId="77777777" w:rsidR="008D524A" w:rsidRPr="009420D5" w:rsidRDefault="000564FC">
      <w:pPr>
        <w:spacing w:line="247" w:lineRule="auto"/>
        <w:ind w:left="791" w:right="-53" w:hanging="40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yout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of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ons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ons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hou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2"/>
          <w:sz w:val="22"/>
          <w:szCs w:val="22"/>
        </w:rPr>
        <w:t>b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694381C5" w14:textId="77777777" w:rsidR="008D524A" w:rsidRPr="009420D5" w:rsidRDefault="000564FC">
      <w:pPr>
        <w:spacing w:before="1" w:line="247" w:lineRule="auto"/>
        <w:ind w:left="1771" w:right="400" w:hanging="52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ow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he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9"/>
          <w:w w:val="102"/>
          <w:sz w:val="22"/>
          <w:szCs w:val="22"/>
        </w:rPr>
        <w:t>m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ns</w:t>
      </w:r>
    </w:p>
    <w:p w14:paraId="5DD655C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A6A79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78FB7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53DE6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86C0B3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9B52DD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C6DF3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6D651E" w14:textId="77777777" w:rsidR="008D524A" w:rsidRPr="009420D5" w:rsidRDefault="008D524A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2CD1595" w14:textId="77777777" w:rsidR="008D524A" w:rsidRPr="009420D5" w:rsidRDefault="000564FC">
      <w:pPr>
        <w:ind w:left="1202" w:right="917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Sub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pacing w:val="-6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</w:p>
    <w:p w14:paraId="10C194E7" w14:textId="77777777" w:rsidR="008D524A" w:rsidRPr="009420D5" w:rsidRDefault="008D524A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6D7A15FE" w14:textId="77777777" w:rsidR="008D524A" w:rsidRPr="009420D5" w:rsidRDefault="000564FC">
      <w:pPr>
        <w:ind w:left="51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2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vo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ub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ve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op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7FAAAB54" w14:textId="77777777" w:rsidR="008D524A" w:rsidRPr="009420D5" w:rsidRDefault="000564FC">
      <w:pPr>
        <w:spacing w:before="10" w:line="340" w:lineRule="exact"/>
        <w:ind w:left="51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5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st</w:t>
      </w:r>
      <w:r w:rsidRPr="009420D5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2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w w:val="10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w w:val="102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2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w w:val="10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2"/>
          <w:position w:val="-1"/>
          <w:sz w:val="22"/>
          <w:szCs w:val="22"/>
        </w:rPr>
        <w:t>)</w:t>
      </w:r>
    </w:p>
    <w:p w14:paraId="517BB1AC" w14:textId="77777777" w:rsidR="008D524A" w:rsidRPr="009420D5" w:rsidRDefault="000564F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</w:p>
    <w:p w14:paraId="115BEC94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8F9C1F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650723" w14:textId="77777777" w:rsidR="008D524A" w:rsidRPr="009420D5" w:rsidRDefault="000564FC">
      <w:pPr>
        <w:ind w:left="88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6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cy</w:t>
      </w:r>
    </w:p>
    <w:p w14:paraId="5CCF9431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750AC6" w14:textId="77777777" w:rsidR="008D524A" w:rsidRPr="009420D5" w:rsidRDefault="008D524A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7F2B01C7" w14:textId="77777777" w:rsidR="008D524A" w:rsidRPr="009420D5" w:rsidRDefault="000564FC">
      <w:pPr>
        <w:spacing w:line="247" w:lineRule="auto"/>
        <w:ind w:right="247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4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6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6"/>
          <w:w w:val="10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t s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s,</w:t>
      </w:r>
    </w:p>
    <w:p w14:paraId="2FF023CF" w14:textId="77777777" w:rsidR="008D524A" w:rsidRPr="009420D5" w:rsidRDefault="000564FC">
      <w:pPr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/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oun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2A9A810F" w14:textId="77777777" w:rsidR="008D524A" w:rsidRPr="009420D5" w:rsidRDefault="000564FC">
      <w:pPr>
        <w:spacing w:before="18" w:line="247" w:lineRule="auto"/>
        <w:ind w:right="307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bb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)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0455F385" w14:textId="77777777" w:rsidR="008D524A" w:rsidRPr="009420D5" w:rsidRDefault="000564FC">
      <w:pPr>
        <w:spacing w:line="247" w:lineRule="auto"/>
        <w:ind w:right="2015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360" w:bottom="280" w:left="1680" w:header="720" w:footer="720" w:gutter="0"/>
          <w:cols w:num="2" w:space="720" w:equalWidth="0">
            <w:col w:w="4271" w:space="871"/>
            <w:col w:w="5058"/>
          </w:cols>
        </w:sectPr>
      </w:pPr>
      <w:r w:rsidRPr="009420D5">
        <w:rPr>
          <w:rFonts w:asciiTheme="minorHAnsi" w:hAnsiTheme="minorHAnsi" w:cstheme="minorHAnsi"/>
          <w:spacing w:val="-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ugu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20</w:t>
      </w:r>
      <w:r w:rsidRPr="009420D5">
        <w:rPr>
          <w:rFonts w:asciiTheme="minorHAnsi" w:hAnsiTheme="minorHAnsi" w:cstheme="minorHAnsi"/>
          <w:spacing w:val="7"/>
          <w:w w:val="102"/>
          <w:sz w:val="22"/>
          <w:szCs w:val="22"/>
        </w:rPr>
        <w:t>1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)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ont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ont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z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e</w:t>
      </w:r>
    </w:p>
    <w:p w14:paraId="706BEB56" w14:textId="77777777" w:rsidR="008D524A" w:rsidRPr="009420D5" w:rsidRDefault="008D524A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7730410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3B438C" w14:textId="77777777" w:rsidR="008D524A" w:rsidRPr="009420D5" w:rsidRDefault="000564FC">
      <w:pPr>
        <w:spacing w:before="25" w:line="280" w:lineRule="exact"/>
        <w:ind w:left="51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position w:val="-5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6"/>
          <w:position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position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position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position w:val="-5"/>
          <w:sz w:val="22"/>
          <w:szCs w:val="22"/>
        </w:rPr>
        <w:t>s</w:t>
      </w:r>
      <w:r w:rsidRPr="009420D5">
        <w:rPr>
          <w:rFonts w:asciiTheme="minorHAnsi" w:hAnsiTheme="minorHAnsi" w:cstheme="minorHAnsi"/>
          <w:position w:val="-5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9"/>
          <w:position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position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7"/>
          <w:position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position w:val="-5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position w:val="-5"/>
          <w:sz w:val="22"/>
          <w:szCs w:val="22"/>
        </w:rPr>
        <w:t>a</w:t>
      </w:r>
      <w:r w:rsidRPr="009420D5">
        <w:rPr>
          <w:rFonts w:asciiTheme="minorHAnsi" w:hAnsiTheme="minorHAnsi" w:cstheme="minorHAnsi"/>
          <w:position w:val="-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4"/>
          <w:position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position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position w:val="-5"/>
          <w:sz w:val="22"/>
          <w:szCs w:val="22"/>
        </w:rPr>
        <w:t>a</w:t>
      </w:r>
      <w:r w:rsidRPr="009420D5">
        <w:rPr>
          <w:rFonts w:asciiTheme="minorHAnsi" w:hAnsiTheme="minorHAnsi" w:cstheme="minorHAnsi"/>
          <w:position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2"/>
          <w:position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w w:val="102"/>
          <w:position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w w:val="102"/>
          <w:position w:val="-5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w w:val="102"/>
          <w:position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2"/>
          <w:position w:val="-5"/>
          <w:sz w:val="22"/>
          <w:szCs w:val="22"/>
        </w:rPr>
        <w:t>e</w:t>
      </w:r>
    </w:p>
    <w:p w14:paraId="299B0689" w14:textId="77777777" w:rsidR="008D524A" w:rsidRPr="009420D5" w:rsidRDefault="000564FC">
      <w:pPr>
        <w:spacing w:line="420" w:lineRule="exact"/>
        <w:ind w:left="51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5"/>
          <w:position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9"/>
          <w:position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0"/>
          <w:position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position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5"/>
          <w:position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position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5"/>
          <w:position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position w:val="-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2"/>
          <w:position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9"/>
          <w:position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position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5"/>
          <w:position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position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7"/>
          <w:position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position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4"/>
          <w:position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position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position w:val="-2"/>
          <w:sz w:val="22"/>
          <w:szCs w:val="22"/>
        </w:rPr>
        <w:t>ac</w:t>
      </w:r>
      <w:r w:rsidRPr="009420D5">
        <w:rPr>
          <w:rFonts w:asciiTheme="minorHAnsi" w:hAnsiTheme="minorHAnsi" w:cstheme="minorHAnsi"/>
          <w:spacing w:val="-2"/>
          <w:position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 xml:space="preserve">s                           </w:t>
      </w:r>
      <w:r w:rsidRPr="009420D5">
        <w:rPr>
          <w:rFonts w:asciiTheme="minorHAnsi" w:hAnsiTheme="minorHAnsi" w:cstheme="minorHAnsi"/>
          <w:spacing w:val="31"/>
          <w:position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4"/>
          <w:w w:val="101"/>
          <w:position w:val="7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w w:val="101"/>
          <w:position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7"/>
          <w:w w:val="101"/>
          <w:position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position w:val="7"/>
          <w:sz w:val="22"/>
          <w:szCs w:val="22"/>
        </w:rPr>
        <w:t>mm</w:t>
      </w:r>
      <w:r w:rsidRPr="009420D5">
        <w:rPr>
          <w:rFonts w:asciiTheme="minorHAnsi" w:hAnsiTheme="minorHAnsi" w:cstheme="minorHAnsi"/>
          <w:b/>
          <w:w w:val="101"/>
          <w:position w:val="7"/>
          <w:sz w:val="22"/>
          <w:szCs w:val="22"/>
        </w:rPr>
        <w:t>ar</w:t>
      </w:r>
    </w:p>
    <w:p w14:paraId="3B5683D8" w14:textId="77777777" w:rsidR="008D524A" w:rsidRPr="009420D5" w:rsidRDefault="008D524A">
      <w:pPr>
        <w:spacing w:before="7" w:line="240" w:lineRule="exact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360" w:bottom="280" w:left="1680" w:header="720" w:footer="720" w:gutter="0"/>
          <w:cols w:space="720"/>
        </w:sectPr>
      </w:pPr>
    </w:p>
    <w:p w14:paraId="010CD9A7" w14:textId="77777777" w:rsidR="008D524A" w:rsidRPr="009420D5" w:rsidRDefault="000564F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58F38D52">
          <v:group id="_x0000_s1089" style="position:absolute;margin-left:71.25pt;margin-top:138.75pt;width:469.5pt;height:582pt;z-index:-2329;mso-position-horizontal-relative:page;mso-position-vertical-relative:page" coordorigin="1425,2775" coordsize="9390,11640">
            <v:shape id="_x0000_s1120" style="position:absolute;left:1440;top:2790;width:4680;height:2790" coordorigin="1440,2790" coordsize="4680,2790" path="m5800,2791r81,17l5955,2842r63,50l6068,2955r34,74l6119,3110r1,29l6120,5231r-10,84l6081,5391r-45,67l5977,5513r-70,40l5828,5575r-57,5l1789,5580r-84,-10l1628,5541r-66,-45l1507,5437r-40,-70l1445,5288r-5,-57l1440,3139r10,-84l1479,2979r45,-67l1583,2857r70,-40l1732,2795r57,-5l5771,2790r29,1xe" filled="f" strokeweight="1.5pt">
              <v:path arrowok="t"/>
            </v:shape>
            <v:shape id="_x0000_s1119" style="position:absolute;left:3720;top:5570;width:120;height:730" coordorigin="3720,5570" coordsize="120,730" path="m3770,6205r,-25l3720,6180r60,120l3770,6205xe" fillcolor="black" stroked="f">
              <v:path arrowok="t"/>
            </v:shape>
            <v:shape id="_x0000_s1118" style="position:absolute;left:3720;top:5570;width:120;height:730" coordorigin="3720,5570" coordsize="120,730" path="m3790,6205r50,-25l3790,6180r-5,30l3840,6180r-50,25l3790,6200r,5xe" fillcolor="black" stroked="f">
              <v:path arrowok="t"/>
            </v:shape>
            <v:shape id="_x0000_s1117" style="position:absolute;left:3720;top:5570;width:120;height:730" coordorigin="3720,5570" coordsize="120,730" path="m3774,6210r6,90l3780,6210r-6,xe" fillcolor="black" stroked="f">
              <v:path arrowok="t"/>
            </v:shape>
            <v:shape id="_x0000_s1116" style="position:absolute;left:3720;top:5570;width:120;height:730" coordorigin="3720,5570" coordsize="120,730" path="m3780,6300r-6,-90l3770,6200r4,10l3780,6210r,90l3840,6180r-55,30l3790,6180r,-606l3785,5570r-11,l3770,5574r,631l3780,6300xe" fillcolor="black" stroked="f">
              <v:path arrowok="t"/>
            </v:shape>
            <v:shape id="_x0000_s1115" style="position:absolute;left:6300;top:3240;width:4500;height:4050" coordorigin="6300,3240" coordsize="4500,4050" path="m10335,3242r80,13l10491,3280r69,36l10623,3362r55,55l10724,3480r36,69l10785,3625r13,80l10800,3746r,3038l10793,6866r-19,78l10743,7016r-41,67l10652,7142r-59,50l10526,7233r-72,31l10376,7283r-82,7l6806,7290r-82,-7l6646,7264r-72,-31l6507,7192r-59,-50l6398,7083r-42,-67l6326,6944r-19,-78l6300,6784r,-3038l6307,3664r19,-78l6356,3514r42,-67l6448,3388r59,-50l6574,3296r72,-30l6724,3247r82,-7l10294,3240r41,2xe" filled="f" strokeweight="1.5pt">
              <v:path arrowok="t"/>
            </v:shape>
            <v:shape id="_x0000_s1114" style="position:absolute;left:3770;top:6240;width:2530;height:120" coordorigin="3770,6240" coordsize="2530,120" path="m6180,6290r25,l6210,6294r90,6l6180,6240r,50xe" fillcolor="black" stroked="f">
              <v:path arrowok="t"/>
            </v:shape>
            <v:shape id="_x0000_s1113" style="position:absolute;left:3770;top:6240;width:2530;height:120" coordorigin="3770,6240" coordsize="2530,120" path="m6205,6310r-25,l6180,6360r120,-60l6205,6310xe" fillcolor="black" stroked="f">
              <v:path arrowok="t"/>
            </v:shape>
            <v:shape id="_x0000_s1112" style="position:absolute;left:3770;top:6240;width:2530;height:120" coordorigin="3770,6240" coordsize="2530,120" path="m3770,6294r,11l3774,6310r2431,l6210,6305r,-5l6210,6305r-5,5l6300,6300r-90,-6l6205,6290r-2431,l3770,6294xe" fillcolor="black" stroked="f">
              <v:path arrowok="t"/>
            </v:shape>
            <v:shape id="_x0000_s1111" style="position:absolute;left:8310;top:7280;width:120;height:730" coordorigin="8310,7280" coordsize="120,730" path="m8360,7915r,-25l8310,7890r60,120l8360,7915xe" fillcolor="black" stroked="f">
              <v:path arrowok="t"/>
            </v:shape>
            <v:shape id="_x0000_s1110" style="position:absolute;left:8310;top:7280;width:120;height:730" coordorigin="8310,7280" coordsize="120,730" path="m8380,7915r50,-25l8380,7890r-5,30l8430,7890r-50,25l8380,7910r,5xe" fillcolor="black" stroked="f">
              <v:path arrowok="t"/>
            </v:shape>
            <v:shape id="_x0000_s1109" style="position:absolute;left:8310;top:7280;width:120;height:730" coordorigin="8310,7280" coordsize="120,730" path="m8364,7920r6,90l8370,7920r-6,xe" fillcolor="black" stroked="f">
              <v:path arrowok="t"/>
            </v:shape>
            <v:shape id="_x0000_s1108" style="position:absolute;left:8310;top:7280;width:120;height:730" coordorigin="8310,7280" coordsize="120,730" path="m8370,8010r-6,-90l8360,7910r4,10l8370,7920r,90l8430,7890r-55,30l8380,7890r,-606l8375,7280r-11,l8360,7284r,631l8370,8010xe" fillcolor="black" stroked="f">
              <v:path arrowok="t"/>
            </v:shape>
            <v:shape id="_x0000_s1107" style="position:absolute;left:1710;top:6750;width:4140;height:2970" coordorigin="1710,6750" coordsize="4140,2970" path="m5509,6751r87,18l5674,6806r67,53l5794,6926r37,78l5849,7091r1,30l5850,9349r-5,60l5821,9493r-43,75l5720,9631r-71,48l5568,9709r-89,11l2081,9720r-60,-5l1937,9691r-75,-43l1799,9590r-48,-71l1721,9438r-11,-89l1710,7121r5,-60l1739,6977r43,-75l1840,6839r71,-48l1992,6761r89,-11l5479,6750r30,1xe" filled="f" strokeweight="1.5pt">
              <v:path arrowok="t"/>
            </v:shape>
            <v:shape id="_x0000_s1106" style="position:absolute;left:5850;top:7950;width:2530;height:120" coordorigin="5850,7950" coordsize="2530,120" path="m5970,8070r-30,-55l5940,8004r4,-4l5950,8000r20,-50l5850,8010r120,60xe" fillcolor="black" stroked="f">
              <v:path arrowok="t"/>
            </v:shape>
            <v:shape id="_x0000_s1105" style="position:absolute;left:5850;top:7950;width:2530;height:120" coordorigin="5850,7950" coordsize="2530,120" path="m8380,8010r,-6l8375,8000r-2405,l5970,7950r-20,50l5944,8000r-4,4l5940,8015r30,55l5970,8020r-26,l5940,8010r4,10l8375,8020r5,-5l8380,8010xe" fillcolor="black" stroked="f">
              <v:path arrowok="t"/>
            </v:shape>
            <v:shape id="_x0000_s1104" style="position:absolute;left:3720;top:9710;width:120;height:1180" coordorigin="3720,9710" coordsize="120,1180" path="m3770,10795r,-25l3720,10770r60,120l3770,10795xe" fillcolor="black" stroked="f">
              <v:path arrowok="t"/>
            </v:shape>
            <v:shape id="_x0000_s1103" style="position:absolute;left:3720;top:9710;width:120;height:1180" coordorigin="3720,9710" coordsize="120,1180" path="m3790,10795r50,-25l3790,10770r-5,30l3840,10770r-50,25l3790,10790r,5xe" fillcolor="black" stroked="f">
              <v:path arrowok="t"/>
            </v:shape>
            <v:shape id="_x0000_s1102" style="position:absolute;left:3720;top:9710;width:120;height:1180" coordorigin="3720,9710" coordsize="120,1180" path="m3774,10800r6,90l3780,10800r-6,xe" fillcolor="black" stroked="f">
              <v:path arrowok="t"/>
            </v:shape>
            <v:shape id="_x0000_s1101" style="position:absolute;left:3720;top:9710;width:120;height:1180" coordorigin="3720,9710" coordsize="120,1180" path="m3780,10890r-6,-90l3770,10790r4,10l3780,10800r,90l3840,10770r-55,30l3790,10770r,-1056l3785,9710r-11,l3770,9714r,1081l3780,10890xe" fillcolor="black" stroked="f">
              <v:path arrowok="t"/>
            </v:shape>
            <v:shape id="_x0000_s1100" style="position:absolute;left:6120;top:8730;width:4680;height:4320" coordorigin="6120,8730" coordsize="4680,4320" path="m10304,8732r86,14l10470,8772r74,39l10611,8860r59,59l10719,8986r39,74l10784,9140r14,86l10800,9270r,3240l10793,12598r-21,83l10740,12758r-44,71l10642,12892r-63,54l10508,12990r-77,32l10348,13043r-88,7l6660,13050r-88,-7l6489,13022r-77,-32l6341,12946r-63,-54l6224,12829r-44,-71l6148,12681r-21,-83l6120,12510r,-3240l6127,9182r21,-83l6180,9022r44,-71l6278,8888r63,-54l6412,8790r77,-32l6572,8737r88,-7l10260,8730r44,2xe" filled="f" strokeweight="1.5pt">
              <v:path arrowok="t"/>
            </v:shape>
            <v:shape id="_x0000_s1099" style="position:absolute;left:3770;top:10830;width:2350;height:120" coordorigin="3770,10830" coordsize="2350,120" path="m6000,10880r25,l6030,10884r90,6l6000,10830r,50xe" fillcolor="black" stroked="f">
              <v:path arrowok="t"/>
            </v:shape>
            <v:shape id="_x0000_s1098" style="position:absolute;left:3770;top:10830;width:2350;height:120" coordorigin="3770,10830" coordsize="2350,120" path="m6025,10900r-25,l6000,10950r120,-60l6025,10900xe" fillcolor="black" stroked="f">
              <v:path arrowok="t"/>
            </v:shape>
            <v:shape id="_x0000_s1097" style="position:absolute;left:3770;top:10830;width:2350;height:120" coordorigin="3770,10830" coordsize="2350,120" path="m3770,10884r,11l3774,10900r2251,l6030,10895r,-5l6030,10895r-5,5l6120,10890r-90,-6l6025,10880r-2251,l3770,10884xe" fillcolor="black" stroked="f">
              <v:path arrowok="t"/>
            </v:shape>
            <v:shape id="_x0000_s1096" style="position:absolute;left:8490;top:13040;width:120;height:820" coordorigin="8490,13040" coordsize="120,820" path="m8540,13765r,-25l8490,13740r60,120l8540,13765xe" fillcolor="black" stroked="f">
              <v:path arrowok="t"/>
            </v:shape>
            <v:shape id="_x0000_s1095" style="position:absolute;left:8490;top:13040;width:120;height:820" coordorigin="8490,13040" coordsize="120,820" path="m8560,13765r50,-25l8560,13740r-5,30l8610,13740r-50,25l8560,13760r,5xe" fillcolor="black" stroked="f">
              <v:path arrowok="t"/>
            </v:shape>
            <v:shape id="_x0000_s1094" style="position:absolute;left:8490;top:13040;width:120;height:820" coordorigin="8490,13040" coordsize="120,820" path="m8544,13770r6,90l8550,13770r-6,xe" fillcolor="black" stroked="f">
              <v:path arrowok="t"/>
            </v:shape>
            <v:shape id="_x0000_s1093" style="position:absolute;left:8490;top:13040;width:120;height:820" coordorigin="8490,13040" coordsize="120,820" path="m8550,13860r-6,-90l8540,13760r4,10l8550,13770r,90l8610,13740r-55,30l8560,13740r,-696l8555,13040r-11,l8540,13044r,721l8550,13860xe" fillcolor="black" stroked="f">
              <v:path arrowok="t"/>
            </v:shape>
            <v:shape id="_x0000_s1092" style="position:absolute;left:1440;top:11070;width:4410;height:3330" coordorigin="1440,11070" coordsize="4410,3330" path="m5468,11071r66,11l5596,11103r57,29l5705,11170r45,45l5788,11267r29,57l5838,11386r11,66l5850,11486r,2498l5845,14051r-16,64l5804,14175r-34,55l5728,14278r-48,42l5625,14354r-60,25l5501,14395r-67,5l1856,14400r-67,-5l1725,14379r-60,-25l1610,14320r-48,-42l1520,14230r-34,-55l1461,14115r-16,-64l1440,13984r,-2498l1445,11419r16,-64l1486,11295r34,-55l1562,11192r48,-42l1665,11116r60,-25l1789,11075r67,-5l5434,11070r34,1xe" filled="f" strokeweight="1.5pt">
              <v:path arrowok="t"/>
            </v:shape>
            <v:shape id="_x0000_s1091" style="position:absolute;left:5850;top:13800;width:2710;height:120" coordorigin="5850,13800" coordsize="2710,120" path="m5970,13920r-30,-55l5940,13854r4,-4l5950,13850r20,-50l5850,13860r120,60xe" fillcolor="black" stroked="f">
              <v:path arrowok="t"/>
            </v:shape>
            <v:shape id="_x0000_s1090" style="position:absolute;left:5850;top:13800;width:2710;height:120" coordorigin="5850,13800" coordsize="2710,120" path="m8560,13860r,-6l8555,13850r-2585,l5970,13800r-20,50l5944,13850r-4,4l5940,13865r30,55l5970,13870r-26,l5940,13860r4,10l8555,13870r5,-5l8560,13860xe" fillcolor="black" stroked="f">
              <v:path arrowok="t"/>
            </v:shape>
            <w10:wrap anchorx="page" anchory="page"/>
          </v:group>
        </w:pict>
      </w:r>
      <w:r w:rsidRPr="009420D5">
        <w:rPr>
          <w:rFonts w:asciiTheme="minorHAnsi" w:hAnsiTheme="minorHAnsi" w:cstheme="minorHAnsi"/>
          <w:sz w:val="22"/>
          <w:szCs w:val="22"/>
        </w:rPr>
        <w:pict w14:anchorId="12816DF1">
          <v:group id="_x0000_s1087" style="position:absolute;margin-left:1in;margin-top:1in;width:468pt;height:54pt;z-index:-2330;mso-position-horizontal-relative:page;mso-position-vertical-relative:page" coordorigin="1440,1440" coordsize="9360,1080">
            <v:shape id="_x0000_s1088" style="position:absolute;left:1440;top:1440;width:9360;height:1080" coordorigin="1440,1440" coordsize="9360,1080" path="m1440,2520r9360,l10800,1440r-9360,l1440,2520xe" filled="f" strokeweight="1.5pt">
              <v:path arrowok="t"/>
            </v:shape>
            <w10:wrap anchorx="page" anchory="page"/>
          </v:group>
        </w:pict>
      </w:r>
    </w:p>
    <w:p w14:paraId="6506898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D6B9D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A3479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FE3C54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5D3F81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59FB4D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0A7EB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ACA9E4" w14:textId="77777777" w:rsidR="008D524A" w:rsidRPr="009420D5" w:rsidRDefault="000564FC">
      <w:pPr>
        <w:ind w:left="1224" w:right="1092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Sp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li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</w:p>
    <w:p w14:paraId="2AFE877D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A0A366" w14:textId="77777777" w:rsidR="008D524A" w:rsidRPr="009420D5" w:rsidRDefault="008D524A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0AA9437E" w14:textId="77777777" w:rsidR="008D524A" w:rsidRPr="009420D5" w:rsidRDefault="000564FC">
      <w:pPr>
        <w:ind w:left="90" w:right="-24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pog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rs</w:t>
      </w:r>
    </w:p>
    <w:p w14:paraId="1A8EFE89" w14:textId="77777777" w:rsidR="008D524A" w:rsidRPr="009420D5" w:rsidRDefault="008D524A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AC790DD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0D7498" w14:textId="77777777" w:rsidR="008D524A" w:rsidRPr="009420D5" w:rsidRDefault="000564FC">
      <w:pPr>
        <w:ind w:left="84" w:right="-3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qu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</w:p>
    <w:p w14:paraId="003EC8A9" w14:textId="77777777" w:rsidR="008D524A" w:rsidRPr="009420D5" w:rsidRDefault="000564FC">
      <w:pPr>
        <w:spacing w:line="300" w:lineRule="exact"/>
        <w:ind w:left="599" w:right="477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CS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03A49BEB" w14:textId="77777777" w:rsidR="008D524A" w:rsidRPr="009420D5" w:rsidRDefault="000564FC">
      <w:pPr>
        <w:spacing w:before="23"/>
        <w:ind w:right="1323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360" w:bottom="280" w:left="1680" w:header="720" w:footer="720" w:gutter="0"/>
          <w:cols w:num="2" w:space="720" w:equalWidth="0">
            <w:col w:w="3798" w:space="812"/>
            <w:col w:w="5590"/>
          </w:cols>
        </w:sect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/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 xml:space="preserve">p-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AD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- g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)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2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 (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mma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);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do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t 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5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hr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 (do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gg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j</w:t>
      </w:r>
      <w:r w:rsidRPr="009420D5">
        <w:rPr>
          <w:rFonts w:asciiTheme="minorHAnsi" w:hAnsiTheme="minorHAnsi" w:cstheme="minorHAnsi"/>
          <w:sz w:val="22"/>
          <w:szCs w:val="22"/>
        </w:rPr>
        <w:t>ob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ma</w:t>
      </w:r>
      <w:r w:rsidRPr="009420D5">
        <w:rPr>
          <w:rFonts w:asciiTheme="minorHAnsi" w:hAnsiTheme="minorHAnsi" w:cstheme="minorHAnsi"/>
          <w:sz w:val="22"/>
          <w:szCs w:val="22"/>
        </w:rPr>
        <w:t>ke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ke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)</w:t>
      </w:r>
    </w:p>
    <w:p w14:paraId="5CFE3367" w14:textId="77777777" w:rsidR="008D524A" w:rsidRPr="009420D5" w:rsidRDefault="000564FC">
      <w:pPr>
        <w:spacing w:before="64" w:line="247" w:lineRule="auto"/>
        <w:ind w:left="2527" w:right="838" w:hanging="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lastRenderedPageBreak/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 xml:space="preserve">l </w:t>
      </w:r>
      <w:r w:rsidRPr="009420D5">
        <w:rPr>
          <w:rFonts w:asciiTheme="minorHAnsi" w:hAnsiTheme="minorHAnsi" w:cstheme="minorHAnsi"/>
          <w:b/>
          <w:spacing w:val="-4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6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5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5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b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0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5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ud</w:t>
      </w:r>
      <w:r w:rsidRPr="009420D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>:</w:t>
      </w:r>
    </w:p>
    <w:p w14:paraId="1F06E500" w14:textId="77777777" w:rsidR="008D524A" w:rsidRPr="009420D5" w:rsidRDefault="000564FC">
      <w:pPr>
        <w:spacing w:line="340" w:lineRule="exact"/>
        <w:ind w:left="2438" w:right="393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6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6"/>
          <w:w w:val="10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on</w:t>
      </w:r>
    </w:p>
    <w:p w14:paraId="668BF7E1" w14:textId="77777777" w:rsidR="008D524A" w:rsidRPr="009420D5" w:rsidRDefault="008D524A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2B16C8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9C2459" w14:textId="77777777" w:rsidR="008D524A" w:rsidRPr="009420D5" w:rsidRDefault="000564FC">
      <w:pPr>
        <w:ind w:left="2939" w:right="902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ve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002B2681" w14:textId="77777777" w:rsidR="008D524A" w:rsidRPr="009420D5" w:rsidRDefault="000564FC">
      <w:pPr>
        <w:spacing w:before="10"/>
        <w:ind w:left="2687" w:right="562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w w:val="102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9"/>
          <w:w w:val="10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1270D0DF" w14:textId="77777777" w:rsidR="008D524A" w:rsidRPr="009420D5" w:rsidRDefault="008D524A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D09C2B9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7FEE88" w14:textId="77777777" w:rsidR="008D524A" w:rsidRPr="009420D5" w:rsidRDefault="000564FC">
      <w:pPr>
        <w:ind w:left="3090" w:right="1036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w w:val="102"/>
          <w:sz w:val="22"/>
          <w:szCs w:val="22"/>
        </w:rPr>
        <w:t>Edu</w:t>
      </w:r>
      <w:r w:rsidRPr="009420D5">
        <w:rPr>
          <w:rFonts w:asciiTheme="minorHAnsi" w:hAnsiTheme="minorHAnsi" w:cstheme="minorHAnsi"/>
          <w:spacing w:val="-3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ti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on</w:t>
      </w:r>
    </w:p>
    <w:p w14:paraId="28EEB3B3" w14:textId="77777777" w:rsidR="008D524A" w:rsidRPr="009420D5" w:rsidRDefault="008D524A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870B35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9CFE3A" w14:textId="77777777" w:rsidR="008D524A" w:rsidRPr="009420D5" w:rsidRDefault="000564FC">
      <w:pPr>
        <w:spacing w:line="247" w:lineRule="auto"/>
        <w:ind w:left="2375" w:right="333" w:firstLine="6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w w:val="102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w w:val="10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/ </w:t>
      </w:r>
      <w:r w:rsidRPr="009420D5">
        <w:rPr>
          <w:rFonts w:asciiTheme="minorHAnsi" w:hAnsiTheme="minorHAnsi" w:cstheme="minorHAnsi"/>
          <w:spacing w:val="-42"/>
          <w:w w:val="102"/>
          <w:sz w:val="22"/>
          <w:szCs w:val="22"/>
        </w:rPr>
        <w:t>V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un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8"/>
          <w:w w:val="102"/>
          <w:sz w:val="22"/>
          <w:szCs w:val="22"/>
        </w:rPr>
        <w:t>x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e</w:t>
      </w:r>
    </w:p>
    <w:p w14:paraId="0FD1C6F2" w14:textId="77777777" w:rsidR="008D524A" w:rsidRPr="009420D5" w:rsidRDefault="008D524A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7DC9FD83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0F955B" w14:textId="77777777" w:rsidR="008D524A" w:rsidRPr="009420D5" w:rsidRDefault="000564FC">
      <w:pPr>
        <w:ind w:left="2713" w:right="666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2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hn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ll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75E1AD2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BDB7D7" w14:textId="77777777" w:rsidR="008D524A" w:rsidRPr="009420D5" w:rsidRDefault="008D524A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2242B64F" w14:textId="77777777" w:rsidR="008D524A" w:rsidRPr="009420D5" w:rsidRDefault="000564FC">
      <w:pPr>
        <w:spacing w:line="183" w:lineRule="auto"/>
        <w:ind w:left="1213" w:right="-29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29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sks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/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ie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tat</w:t>
      </w: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on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7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ds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.</w:t>
      </w:r>
    </w:p>
    <w:p w14:paraId="7458AA45" w14:textId="77777777" w:rsidR="008D524A" w:rsidRPr="009420D5" w:rsidRDefault="008D524A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08891467" w14:textId="77777777" w:rsidR="008D524A" w:rsidRPr="009420D5" w:rsidRDefault="000564FC">
      <w:pPr>
        <w:spacing w:line="186" w:lineRule="auto"/>
        <w:ind w:left="1653" w:right="408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of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9"/>
          <w:w w:val="10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rd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0DE0664C" w14:textId="77777777" w:rsidR="008D524A" w:rsidRPr="009420D5" w:rsidRDefault="008D524A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4C131E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A4188D" w14:textId="77777777" w:rsidR="008D524A" w:rsidRPr="009420D5" w:rsidRDefault="000564FC">
      <w:pPr>
        <w:spacing w:line="181" w:lineRule="auto"/>
        <w:ind w:left="1790" w:right="538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:</w:t>
      </w:r>
      <w:r w:rsidRPr="009420D5">
        <w:rPr>
          <w:rFonts w:asciiTheme="minorHAnsi" w:hAnsiTheme="minorHAnsi" w:cstheme="minorHAnsi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w w:val="101"/>
          <w:sz w:val="22"/>
          <w:szCs w:val="22"/>
        </w:rPr>
        <w:t>d</w:t>
      </w:r>
      <w:r w:rsidRPr="009420D5">
        <w:rPr>
          <w:rFonts w:asciiTheme="minorHAnsi" w:hAnsiTheme="minorHAnsi" w:cstheme="minorHAnsi"/>
          <w:i/>
          <w:spacing w:val="-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pacing w:val="-2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w w:val="101"/>
          <w:sz w:val="22"/>
          <w:szCs w:val="22"/>
        </w:rPr>
        <w:t>gn</w:t>
      </w:r>
      <w:r w:rsidRPr="009420D5">
        <w:rPr>
          <w:rFonts w:asciiTheme="minorHAnsi" w:hAnsiTheme="minorHAnsi" w:cstheme="minorHAnsi"/>
          <w:i/>
          <w:spacing w:val="3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; </w:t>
      </w:r>
      <w:r w:rsidRPr="009420D5">
        <w:rPr>
          <w:rFonts w:asciiTheme="minorHAnsi" w:hAnsiTheme="minorHAnsi" w:cstheme="minorHAnsi"/>
          <w:sz w:val="22"/>
          <w:szCs w:val="22"/>
        </w:rPr>
        <w:t>(u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4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ur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tl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d)</w:t>
      </w:r>
    </w:p>
    <w:p w14:paraId="5C4EA486" w14:textId="77777777" w:rsidR="008D524A" w:rsidRPr="009420D5" w:rsidRDefault="008D524A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500A9793" w14:textId="77777777" w:rsidR="008D524A" w:rsidRPr="009420D5" w:rsidRDefault="000564FC">
      <w:pPr>
        <w:spacing w:line="360" w:lineRule="exact"/>
        <w:ind w:left="1683" w:right="429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position w:val="-2"/>
          <w:sz w:val="22"/>
          <w:szCs w:val="22"/>
        </w:rPr>
        <w:t>P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position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position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position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position w:val="-2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position w:val="-2"/>
          <w:sz w:val="22"/>
          <w:szCs w:val="22"/>
        </w:rPr>
        <w:t xml:space="preserve"> p</w:t>
      </w:r>
      <w:r w:rsidRPr="009420D5">
        <w:rPr>
          <w:rFonts w:asciiTheme="minorHAnsi" w:hAnsiTheme="minorHAnsi" w:cstheme="minorHAnsi"/>
          <w:spacing w:val="-2"/>
          <w:position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position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position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4"/>
          <w:position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0"/>
          <w:position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position w:val="-2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position w:val="-2"/>
          <w:sz w:val="22"/>
          <w:szCs w:val="22"/>
        </w:rPr>
        <w:t>l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2"/>
          <w:position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4"/>
          <w:w w:val="102"/>
          <w:position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"/>
          <w:w w:val="101"/>
          <w:position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w w:val="101"/>
          <w:position w:val="-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1"/>
          <w:position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w w:val="101"/>
          <w:position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position w:val="-2"/>
          <w:sz w:val="22"/>
          <w:szCs w:val="22"/>
        </w:rPr>
        <w:t>:</w:t>
      </w:r>
    </w:p>
    <w:p w14:paraId="4165B5A6" w14:textId="77777777" w:rsidR="008D524A" w:rsidRPr="009420D5" w:rsidRDefault="000564FC">
      <w:pPr>
        <w:spacing w:line="280" w:lineRule="exact"/>
        <w:ind w:left="2616" w:right="137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i/>
          <w:w w:val="101"/>
          <w:position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i/>
          <w:spacing w:val="-2"/>
          <w:w w:val="101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2"/>
          <w:w w:val="101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pacing w:val="-2"/>
          <w:w w:val="102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w w:val="101"/>
          <w:position w:val="-1"/>
          <w:sz w:val="22"/>
          <w:szCs w:val="22"/>
        </w:rPr>
        <w:t>gn</w:t>
      </w:r>
      <w:r w:rsidRPr="009420D5">
        <w:rPr>
          <w:rFonts w:asciiTheme="minorHAnsi" w:hAnsiTheme="minorHAnsi" w:cstheme="minorHAnsi"/>
          <w:i/>
          <w:spacing w:val="-2"/>
          <w:w w:val="101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w w:val="101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i/>
          <w:spacing w:val="1"/>
          <w:w w:val="101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w w:val="102"/>
          <w:position w:val="-1"/>
          <w:sz w:val="22"/>
          <w:szCs w:val="22"/>
        </w:rPr>
        <w:t>;</w:t>
      </w:r>
    </w:p>
    <w:p w14:paraId="75F67393" w14:textId="77777777" w:rsidR="008D524A" w:rsidRPr="009420D5" w:rsidRDefault="000564FC">
      <w:pPr>
        <w:spacing w:before="4" w:line="185" w:lineRule="auto"/>
        <w:ind w:left="2640" w:right="659" w:hanging="5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(u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spacing w:val="4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urr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4"/>
          <w:w w:val="102"/>
          <w:sz w:val="22"/>
          <w:szCs w:val="22"/>
        </w:rPr>
        <w:t>tl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em</w:t>
      </w:r>
      <w:r w:rsidRPr="009420D5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d)</w:t>
      </w:r>
    </w:p>
    <w:p w14:paraId="0ABCB92E" w14:textId="77777777" w:rsidR="008D524A" w:rsidRPr="009420D5" w:rsidRDefault="008D524A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518C70C" w14:textId="77777777" w:rsidR="008D524A" w:rsidRPr="009420D5" w:rsidRDefault="000564FC">
      <w:pPr>
        <w:spacing w:line="360" w:lineRule="exact"/>
        <w:ind w:left="1878" w:right="644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position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position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position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position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position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position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"/>
          <w:position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position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position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position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position w:val="-3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2"/>
          <w:position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7"/>
          <w:w w:val="101"/>
          <w:position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i/>
          <w:spacing w:val="-2"/>
          <w:w w:val="101"/>
          <w:position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2"/>
          <w:w w:val="101"/>
          <w:position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pacing w:val="-2"/>
          <w:w w:val="102"/>
          <w:position w:val="-3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w w:val="101"/>
          <w:position w:val="-3"/>
          <w:sz w:val="22"/>
          <w:szCs w:val="22"/>
        </w:rPr>
        <w:t>gn</w:t>
      </w:r>
      <w:r w:rsidRPr="009420D5">
        <w:rPr>
          <w:rFonts w:asciiTheme="minorHAnsi" w:hAnsiTheme="minorHAnsi" w:cstheme="minorHAnsi"/>
          <w:i/>
          <w:spacing w:val="-2"/>
          <w:w w:val="101"/>
          <w:position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w w:val="101"/>
          <w:position w:val="-3"/>
          <w:sz w:val="22"/>
          <w:szCs w:val="22"/>
        </w:rPr>
        <w:t>d;</w:t>
      </w:r>
    </w:p>
    <w:p w14:paraId="2298C6B7" w14:textId="77777777" w:rsidR="008D524A" w:rsidRPr="009420D5" w:rsidRDefault="000564FC">
      <w:pPr>
        <w:spacing w:line="300" w:lineRule="exact"/>
        <w:ind w:left="1405" w:right="176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(u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w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4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4"/>
          <w:w w:val="101"/>
          <w:sz w:val="22"/>
          <w:szCs w:val="22"/>
        </w:rPr>
        <w:t>me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5A0C2C87" w14:textId="77777777" w:rsidR="008D524A" w:rsidRPr="009420D5" w:rsidRDefault="000564F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</w:p>
    <w:p w14:paraId="20150CEA" w14:textId="77777777" w:rsidR="008D524A" w:rsidRPr="009420D5" w:rsidRDefault="000564FC">
      <w:pPr>
        <w:spacing w:line="400" w:lineRule="exact"/>
        <w:ind w:left="-31" w:right="191" w:firstLine="5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z w:val="22"/>
          <w:szCs w:val="22"/>
        </w:rPr>
        <w:t>e 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ical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g,</w:t>
      </w:r>
    </w:p>
    <w:p w14:paraId="629D26A0" w14:textId="77777777" w:rsidR="008D524A" w:rsidRPr="009420D5" w:rsidRDefault="000564FC">
      <w:pPr>
        <w:ind w:left="228" w:right="78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wi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pp</w:t>
      </w:r>
      <w:r w:rsidRPr="009420D5">
        <w:rPr>
          <w:rFonts w:asciiTheme="minorHAnsi" w:hAnsiTheme="minorHAnsi" w:cstheme="minorHAnsi"/>
          <w:b/>
          <w:spacing w:val="-1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ia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e of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g,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bu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le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g;</w:t>
      </w:r>
    </w:p>
    <w:p w14:paraId="41DFBC1D" w14:textId="77777777" w:rsidR="008D524A" w:rsidRPr="009420D5" w:rsidRDefault="000564FC">
      <w:pPr>
        <w:spacing w:line="400" w:lineRule="exact"/>
        <w:ind w:left="781" w:right="986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it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of</w:t>
      </w:r>
    </w:p>
    <w:p w14:paraId="3F408545" w14:textId="77777777" w:rsidR="008D524A" w:rsidRPr="009420D5" w:rsidRDefault="000564FC">
      <w:pPr>
        <w:spacing w:before="3"/>
        <w:ind w:left="257" w:right="476" w:hanging="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io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, 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bb</w:t>
      </w:r>
      <w:r w:rsidRPr="009420D5">
        <w:rPr>
          <w:rFonts w:asciiTheme="minorHAnsi" w:hAnsiTheme="minorHAnsi" w:cstheme="minorHAnsi"/>
          <w:b/>
          <w:spacing w:val="-1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via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io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s 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d 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1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.</w:t>
      </w:r>
    </w:p>
    <w:p w14:paraId="29456EA7" w14:textId="77777777" w:rsidR="008D524A" w:rsidRPr="009420D5" w:rsidRDefault="008D524A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67B2B430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B78621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A1810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DF7F46" w14:textId="77777777" w:rsidR="008D524A" w:rsidRPr="009420D5" w:rsidRDefault="000564FC">
      <w:pPr>
        <w:ind w:left="940" w:right="1068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>l</w:t>
      </w:r>
    </w:p>
    <w:p w14:paraId="23226DD5" w14:textId="77777777" w:rsidR="008D524A" w:rsidRPr="009420D5" w:rsidRDefault="000564FC">
      <w:pPr>
        <w:spacing w:before="11"/>
        <w:ind w:left="821" w:right="88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6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0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5"/>
          <w:w w:val="102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>:</w:t>
      </w:r>
    </w:p>
    <w:p w14:paraId="7ADC5034" w14:textId="77777777" w:rsidR="008D524A" w:rsidRPr="009420D5" w:rsidRDefault="008D524A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70FDD43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C2855D" w14:textId="77777777" w:rsidR="008D524A" w:rsidRPr="009420D5" w:rsidRDefault="000564FC">
      <w:pPr>
        <w:spacing w:line="249" w:lineRule="auto"/>
        <w:ind w:left="643" w:right="780" w:firstLine="17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21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hn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l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spacing w:val="-3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2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5831CB9" w14:textId="77777777" w:rsidR="008D524A" w:rsidRPr="009420D5" w:rsidRDefault="008D524A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51F1BA2D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802970" w14:textId="77777777" w:rsidR="008D524A" w:rsidRPr="009420D5" w:rsidRDefault="000564FC">
      <w:pPr>
        <w:ind w:left="652" w:right="774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/</w:t>
      </w:r>
      <w:r w:rsidRPr="009420D5">
        <w:rPr>
          <w:rFonts w:asciiTheme="minorHAnsi" w:hAnsiTheme="minorHAnsi" w:cstheme="minorHAnsi"/>
          <w:spacing w:val="4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rr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nt</w:t>
      </w:r>
    </w:p>
    <w:p w14:paraId="6CC28666" w14:textId="77777777" w:rsidR="008D524A" w:rsidRPr="009420D5" w:rsidRDefault="000564FC">
      <w:pPr>
        <w:spacing w:before="10"/>
        <w:ind w:left="893" w:right="1016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4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w w:val="102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k</w:t>
      </w:r>
    </w:p>
    <w:p w14:paraId="7DAAF9A7" w14:textId="77777777" w:rsidR="008D524A" w:rsidRPr="009420D5" w:rsidRDefault="008D524A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3386C9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AA8624" w14:textId="77777777" w:rsidR="008D524A" w:rsidRPr="009420D5" w:rsidRDefault="000564FC">
      <w:pPr>
        <w:spacing w:line="247" w:lineRule="auto"/>
        <w:ind w:left="622" w:right="755" w:firstLine="12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w w:val="102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w w:val="10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l </w:t>
      </w:r>
      <w:r w:rsidRPr="009420D5">
        <w:rPr>
          <w:rFonts w:asciiTheme="minorHAnsi" w:hAnsiTheme="minorHAnsi" w:cstheme="minorHAnsi"/>
          <w:spacing w:val="1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za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r L</w:t>
      </w:r>
      <w:r w:rsidRPr="009420D5">
        <w:rPr>
          <w:rFonts w:asciiTheme="minorHAnsi" w:hAnsiTheme="minorHAnsi" w:cstheme="minorHAnsi"/>
          <w:spacing w:val="-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p</w:t>
      </w:r>
    </w:p>
    <w:p w14:paraId="16E8F024" w14:textId="77777777" w:rsidR="008D524A" w:rsidRPr="009420D5" w:rsidRDefault="008D524A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01515F7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C8D9B0" w14:textId="77777777" w:rsidR="008D524A" w:rsidRPr="009420D5" w:rsidRDefault="000564FC">
      <w:pPr>
        <w:spacing w:line="247" w:lineRule="auto"/>
        <w:ind w:left="643" w:right="779"/>
        <w:jc w:val="center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1440" w:right="1580" w:bottom="280" w:left="400" w:header="0" w:footer="418" w:gutter="0"/>
          <w:cols w:num="2" w:space="720" w:equalWidth="0">
            <w:col w:w="5515" w:space="1188"/>
            <w:col w:w="3557"/>
          </w:cols>
        </w:sectPr>
      </w:pPr>
      <w:r w:rsidRPr="009420D5">
        <w:rPr>
          <w:rFonts w:asciiTheme="minorHAnsi" w:hAnsiTheme="minorHAnsi" w:cstheme="minorHAnsi"/>
          <w:spacing w:val="1"/>
          <w:w w:val="102"/>
          <w:sz w:val="22"/>
          <w:szCs w:val="22"/>
        </w:rPr>
        <w:t>H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ono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w w:val="102"/>
          <w:sz w:val="22"/>
          <w:szCs w:val="22"/>
        </w:rPr>
        <w:t>/</w:t>
      </w:r>
      <w:r w:rsidRPr="009420D5">
        <w:rPr>
          <w:rFonts w:asciiTheme="minorHAnsi" w:hAnsiTheme="minorHAnsi" w:cstheme="minorHAnsi"/>
          <w:spacing w:val="-27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w w:val="102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6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/ </w:t>
      </w:r>
      <w:r w:rsidRPr="009420D5">
        <w:rPr>
          <w:rFonts w:asciiTheme="minorHAnsi" w:hAnsiTheme="minorHAnsi" w:cstheme="minorHAnsi"/>
          <w:spacing w:val="1"/>
          <w:w w:val="10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w w:val="102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0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9"/>
          <w:w w:val="10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1953ECEA" w14:textId="77777777" w:rsidR="008D524A" w:rsidRPr="009420D5" w:rsidRDefault="000564F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0A63604A">
          <v:group id="_x0000_s1080" style="position:absolute;margin-left:341.6pt;margin-top:265.1pt;width:198.75pt;height:356.25pt;z-index:-2326;mso-position-horizontal-relative:page;mso-position-vertical-relative:page" coordorigin="6833,5303" coordsize="3975,7125">
            <v:shape id="_x0000_s1086" style="position:absolute;left:6840;top:5310;width:3960;height:7110" coordorigin="6840,5310" coordsize="3960,7110" path="m6840,12420r3960,l10800,5310r-3960,l6840,12420xe" filled="f">
              <v:path arrowok="t"/>
            </v:shape>
            <v:shape id="_x0000_s1085" style="position:absolute;left:7335;top:5805;width:2970;height:6120" coordorigin="7335,5805" coordsize="2970,6120" path="m7335,11925r2970,l10305,5805r-2970,l7335,11925xe" filled="f">
              <v:path arrowok="t"/>
            </v:shape>
            <v:shape id="_x0000_s1084" style="position:absolute;left:6840;top:5310;width:495;height:495" coordorigin="6840,5310" coordsize="495,495" path="m6840,5310r495,495e" filled="f">
              <v:path arrowok="t"/>
            </v:shape>
            <v:shape id="_x0000_s1083" style="position:absolute;left:6840;top:11925;width:495;height:495" coordorigin="6840,11925" coordsize="495,495" path="m6840,12420r495,-495e" filled="f">
              <v:path arrowok="t"/>
            </v:shape>
            <v:shape id="_x0000_s1082" style="position:absolute;left:10305;top:11925;width:495;height:495" coordorigin="10305,11925" coordsize="495,495" path="m10800,12420r-495,-495e" filled="f">
              <v:path arrowok="t"/>
            </v:shape>
            <v:shape id="_x0000_s1081" style="position:absolute;left:10305;top:5310;width:495;height:495" coordorigin="10305,5310" coordsize="495,495" path="m10800,5310r-495,495e" filled="f">
              <v:path arrowok="t"/>
            </v:shape>
            <w10:wrap anchorx="page" anchory="page"/>
          </v:group>
        </w:pict>
      </w:r>
      <w:r w:rsidRPr="009420D5">
        <w:rPr>
          <w:rFonts w:asciiTheme="minorHAnsi" w:hAnsiTheme="minorHAnsi" w:cstheme="minorHAnsi"/>
          <w:sz w:val="22"/>
          <w:szCs w:val="22"/>
        </w:rPr>
        <w:pict w14:anchorId="2171B108">
          <v:group id="_x0000_s1078" style="position:absolute;margin-left:1in;margin-top:638.85pt;width:468pt;height:94.8pt;z-index:-2327;mso-position-horizontal-relative:page;mso-position-vertical-relative:page" coordorigin="1440,12777" coordsize="9360,1896">
            <v:shape id="_x0000_s1079" style="position:absolute;left:1440;top:12777;width:9360;height:1896" coordorigin="1440,12777" coordsize="9360,1896" path="m7290,12780r234,13l7758,12813r234,27l8226,12870r234,33l8694,12935r234,31l9162,12992r234,21l9630,13026r234,3l10098,13020r234,-23l10566,12959r234,-56l10800,14547r-234,56l10332,14641r-234,23l9864,14673r-234,-3l9396,14657r-234,-20l8928,14610r-234,-30l8460,14547r-234,-32l7992,14484r-234,-26l7524,14437r-234,-13l7056,14421r-234,9l6588,14453r-234,38l6120,14547r-234,56l5652,14641r-234,23l5184,14673r-234,-3l4716,14657r-234,-20l4248,14610r-234,-30l3780,14547r-234,-32l3312,14484r-234,-26l2844,14437r-234,-13l2376,14421r-234,9l1908,14453r-234,38l1440,14547r,-1644l1674,12847r234,-39l2142,12786r234,-9l2610,12780r234,13l3078,12813r234,27l3546,12870r234,33l4014,12935r234,31l4482,12992r234,21l4950,13026r234,3l5418,13020r234,-23l5886,12959r234,-56l6354,12847r234,-39l6822,12786r234,-9l7290,12780xe" filled="f" strokeweight="1.5pt">
              <v:path arrowok="t"/>
            </v:shape>
            <w10:wrap anchorx="page" anchory="page"/>
          </v:group>
        </w:pict>
      </w:r>
      <w:r w:rsidRPr="009420D5">
        <w:rPr>
          <w:rFonts w:asciiTheme="minorHAnsi" w:hAnsiTheme="minorHAnsi" w:cstheme="minorHAnsi"/>
          <w:sz w:val="22"/>
          <w:szCs w:val="22"/>
        </w:rPr>
        <w:pict w14:anchorId="21A13196">
          <v:group id="_x0000_s1075" style="position:absolute;margin-left:71.5pt;margin-top:44.5pt;width:266.5pt;height:316pt;z-index:-2328;mso-position-horizontal-relative:page;mso-position-vertical-relative:page" coordorigin="1430,890" coordsize="5330,6320">
            <v:shape id="_x0000_s1077" style="position:absolute;left:1440;top:1125;width:5310;height:5850" coordorigin="1440,1125" coordsize="5310,5850" path="m4095,1125r-218,10l3664,1163r-207,47l3256,1274r-194,81l2875,1451r-179,112l2527,1689r-160,140l2218,1982r-139,164l1952,2322r-114,187l1736,2706r-87,205l1575,3125r-58,222l1475,3576r-26,234l1440,4050r9,240l1475,4524r42,229l1575,4975r74,214l1736,5394r102,197l1952,5778r127,176l2218,6118r149,153l2527,6411r169,126l2875,6649r187,96l3256,6826r201,64l3664,6937r213,28l4095,6975r218,-10l4526,6937r207,-47l4934,6826r194,-81l5315,6649r179,-112l5663,6411r160,-140l5972,6118r139,-164l6238,5778r114,-187l6454,5394r87,-205l6615,4975r58,-222l6715,4524r26,-234l6750,4050r-9,-240l6715,3576r-42,-229l6615,3125r-74,-214l6454,2706,6352,2509,6238,2322,6111,2146,5972,1982,5823,1829,5663,1689,5494,1563,5315,1451r-187,-96l4934,1274r-201,-64l4526,1163r-213,-28l4095,1125xe" fillcolor="black" stroked="f">
              <v:path arrowok="t"/>
            </v:shape>
            <v:shape id="_x0000_s1076" style="position:absolute;left:1906;top:900;width:4377;height:6300" coordorigin="1906,900" coordsize="4377,6300" path="m4095,900r-180,10l3740,941r-171,51l3403,1061r-160,87l3089,1252r-147,120l2802,1508r-131,150l2547,1823r-114,177l2329,2190r-95,201l2151,2602r-73,222l2018,3054r-48,239l1935,3539r-21,253l1906,4050r8,258l1935,4561r35,246l2018,5046r60,230l2151,5498r83,211l2329,5910r104,190l2547,6277r124,165l2802,6592r140,136l3089,6848r154,104l3403,7039r166,69l3740,7159r175,31l4095,7200r180,-10l4450,7159r171,-51l4787,7039r160,-87l5101,6848r147,-120l5388,6592r131,-150l5643,6277r114,-177l5861,5910r95,-201l6039,5498r73,-222l6172,5046r48,-239l6255,4561r21,-253l6284,4050r-8,-258l6255,3539r-35,-246l6172,3054r-60,-230l6039,2602r-83,-211l5861,2190,5757,2000,5643,1823,5519,1658,5388,1508,5248,1372,5101,1252,4947,1148r-160,-87l4621,992,4450,941,4275,910,4095,900xe" stroked="f">
              <v:path arrowok="t"/>
            </v:shape>
            <w10:wrap anchorx="page" anchory="page"/>
          </v:group>
        </w:pict>
      </w:r>
    </w:p>
    <w:p w14:paraId="43B47FE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9C57AF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DCE017" w14:textId="77777777" w:rsidR="008D524A" w:rsidRPr="009420D5" w:rsidRDefault="008D524A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A8DB497" w14:textId="77777777" w:rsidR="008D524A" w:rsidRPr="009420D5" w:rsidRDefault="000564FC">
      <w:pPr>
        <w:spacing w:line="780" w:lineRule="exact"/>
        <w:ind w:left="1178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1580" w:bottom="280" w:left="400" w:header="720" w:footer="720" w:gutter="0"/>
          <w:cols w:space="720"/>
        </w:sectPr>
      </w:pP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ld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er</w:t>
      </w:r>
      <w:r w:rsidRPr="009420D5">
        <w:rPr>
          <w:rFonts w:asciiTheme="minorHAnsi" w:hAnsiTheme="minorHAnsi" w:cstheme="minorHAnsi"/>
          <w:b/>
          <w:spacing w:val="-17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or</w:t>
      </w:r>
      <w:r w:rsidRPr="009420D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17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</w:p>
    <w:p w14:paraId="7955BD59" w14:textId="77777777" w:rsidR="008D524A" w:rsidRPr="009420D5" w:rsidRDefault="000564FC">
      <w:pPr>
        <w:spacing w:before="67"/>
        <w:ind w:left="63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lastRenderedPageBreak/>
        <w:t>P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ty</w:t>
      </w:r>
      <w:r w:rsidRPr="009420D5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Or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9420D5">
        <w:rPr>
          <w:rFonts w:asciiTheme="minorHAnsi" w:hAnsiTheme="minorHAnsi" w:cstheme="minorHAnsi"/>
          <w:b/>
          <w:spacing w:val="6"/>
          <w:w w:val="103"/>
          <w:sz w:val="22"/>
          <w:szCs w:val="22"/>
        </w:rPr>
        <w:t>/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q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g</w:t>
      </w:r>
    </w:p>
    <w:p w14:paraId="694DFDE2" w14:textId="77777777" w:rsidR="008D524A" w:rsidRPr="009420D5" w:rsidRDefault="008D524A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7011BF5C" w14:textId="77777777" w:rsidR="008D524A" w:rsidRPr="009420D5" w:rsidRDefault="000564FC">
      <w:pPr>
        <w:spacing w:line="252" w:lineRule="auto"/>
        <w:ind w:left="392" w:right="-4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7"/>
          <w:sz w:val="22"/>
          <w:szCs w:val="22"/>
        </w:rPr>
        <w:t>“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der”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s 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 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fo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- cordi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to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what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ore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im- port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5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of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terest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m- p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er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5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is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es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to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b 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es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too</w:t>
      </w:r>
    </w:p>
    <w:p w14:paraId="73E71AB7" w14:textId="77777777" w:rsidR="008D524A" w:rsidRPr="009420D5" w:rsidRDefault="000564FC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</w:p>
    <w:p w14:paraId="03F8C6B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EBDAB4" w14:textId="77777777" w:rsidR="008D524A" w:rsidRPr="009420D5" w:rsidRDefault="000564FC">
      <w:pPr>
        <w:ind w:left="173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Objecti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</w:p>
    <w:p w14:paraId="68321A22" w14:textId="77777777" w:rsidR="008D524A" w:rsidRPr="009420D5" w:rsidRDefault="008D524A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6521762C" w14:textId="77777777" w:rsidR="008D524A" w:rsidRPr="009420D5" w:rsidRDefault="000564FC">
      <w:pPr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Shou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se,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-2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li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stat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</w:p>
    <w:p w14:paraId="4FBF5E6F" w14:textId="77777777" w:rsidR="008D524A" w:rsidRPr="009420D5" w:rsidRDefault="008D524A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7B96AA1A" w14:textId="77777777" w:rsidR="008D524A" w:rsidRPr="009420D5" w:rsidRDefault="000564FC">
      <w:pPr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EX: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pos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  <w:u w:val="thick" w:color="000000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t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  <w:u w:val="thick" w:color="000000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n</w:t>
      </w:r>
      <w:r w:rsidRPr="009420D5">
        <w:rPr>
          <w:rFonts w:asciiTheme="minorHAnsi" w:hAnsiTheme="minorHAnsi" w:cstheme="minorHAnsi"/>
          <w:b/>
          <w:spacing w:val="63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th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co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  <w:u w:val="thick" w:color="000000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p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ny</w:t>
      </w:r>
    </w:p>
    <w:p w14:paraId="5E08A938" w14:textId="77777777" w:rsidR="008D524A" w:rsidRPr="009420D5" w:rsidRDefault="000564FC">
      <w:pPr>
        <w:spacing w:line="28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w w:val="99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  <w:u w:val="thick" w:color="000000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  <w:u w:val="thick" w:color="000000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zi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kil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  <w:u w:val="thick" w:color="000000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  <w:r w:rsidRPr="009420D5">
        <w:rPr>
          <w:rFonts w:asciiTheme="minorHAnsi" w:hAnsiTheme="minorHAnsi" w:cstheme="minorHAnsi"/>
          <w:b/>
          <w:spacing w:val="60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ill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in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the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ld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</w:p>
    <w:p w14:paraId="0D50BA44" w14:textId="77777777" w:rsidR="008D524A" w:rsidRPr="009420D5" w:rsidRDefault="000564FC">
      <w:pPr>
        <w:spacing w:before="3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1180" w:right="360" w:bottom="280" w:left="760" w:header="0" w:footer="418" w:gutter="0"/>
          <w:cols w:num="2" w:space="720" w:equalWidth="0">
            <w:col w:w="3523" w:space="1913"/>
            <w:col w:w="5684"/>
          </w:cols>
        </w:sectPr>
      </w:pP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li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ed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words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fo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)</w:t>
      </w:r>
    </w:p>
    <w:p w14:paraId="6D066BE9" w14:textId="77777777" w:rsidR="008D524A" w:rsidRPr="009420D5" w:rsidRDefault="008D524A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2A66C61A" w14:textId="77777777" w:rsidR="008D524A" w:rsidRPr="009420D5" w:rsidRDefault="000564FC">
      <w:pPr>
        <w:spacing w:before="26" w:line="251" w:lineRule="auto"/>
        <w:ind w:left="392" w:right="754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EX: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ic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9420D5">
        <w:rPr>
          <w:rFonts w:asciiTheme="minorHAnsi" w:hAnsiTheme="minorHAnsi" w:cstheme="minorHAnsi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are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ore 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port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ha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ors/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wards,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the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efore,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the</w:t>
      </w:r>
    </w:p>
    <w:p w14:paraId="43CAA20C" w14:textId="77777777" w:rsidR="008D524A" w:rsidRPr="009420D5" w:rsidRDefault="000564FC">
      <w:pPr>
        <w:spacing w:before="4" w:line="248" w:lineRule="auto"/>
        <w:ind w:left="392" w:right="747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tec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9420D5">
        <w:rPr>
          <w:rFonts w:asciiTheme="minorHAnsi" w:hAnsiTheme="minorHAnsi" w:cstheme="minorHAnsi"/>
          <w:sz w:val="22"/>
          <w:szCs w:val="22"/>
        </w:rPr>
        <w:t>ills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sec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 resu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uld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appear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efore</w:t>
      </w:r>
    </w:p>
    <w:p w14:paraId="4FB76E97" w14:textId="77777777" w:rsidR="008D524A" w:rsidRPr="009420D5" w:rsidRDefault="000564FC">
      <w:pPr>
        <w:spacing w:before="8" w:line="440" w:lineRule="exact"/>
        <w:ind w:left="39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7"/>
          <w:position w:val="12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7"/>
          <w:position w:val="12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position w:val="12"/>
          <w:sz w:val="22"/>
          <w:szCs w:val="22"/>
        </w:rPr>
        <w:t>u</w:t>
      </w:r>
      <w:r w:rsidRPr="009420D5">
        <w:rPr>
          <w:rFonts w:asciiTheme="minorHAnsi" w:hAnsiTheme="minorHAnsi" w:cstheme="minorHAnsi"/>
          <w:position w:val="1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position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12"/>
          <w:sz w:val="22"/>
          <w:szCs w:val="22"/>
        </w:rPr>
        <w:t xml:space="preserve">awards                                                                                               </w:t>
      </w:r>
      <w:r w:rsidRPr="009420D5">
        <w:rPr>
          <w:rFonts w:asciiTheme="minorHAnsi" w:hAnsiTheme="minorHAnsi" w:cstheme="minorHAnsi"/>
          <w:spacing w:val="1"/>
          <w:position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position w:val="-4"/>
          <w:sz w:val="22"/>
          <w:szCs w:val="22"/>
        </w:rPr>
        <w:t>Ed</w:t>
      </w:r>
      <w:r w:rsidRPr="009420D5">
        <w:rPr>
          <w:rFonts w:asciiTheme="minorHAnsi" w:hAnsiTheme="minorHAnsi" w:cstheme="minorHAnsi"/>
          <w:b/>
          <w:spacing w:val="-8"/>
          <w:position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position w:val="-4"/>
          <w:sz w:val="22"/>
          <w:szCs w:val="22"/>
        </w:rPr>
        <w:t>ca</w:t>
      </w:r>
      <w:r w:rsidRPr="009420D5">
        <w:rPr>
          <w:rFonts w:asciiTheme="minorHAnsi" w:hAnsiTheme="minorHAnsi" w:cstheme="minorHAnsi"/>
          <w:b/>
          <w:spacing w:val="7"/>
          <w:position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7"/>
          <w:position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7"/>
          <w:position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position w:val="-4"/>
          <w:sz w:val="22"/>
          <w:szCs w:val="22"/>
        </w:rPr>
        <w:t>n</w:t>
      </w:r>
    </w:p>
    <w:p w14:paraId="4B1A7497" w14:textId="77777777" w:rsidR="008D524A" w:rsidRPr="009420D5" w:rsidRDefault="008D524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0F7A79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360" w:bottom="280" w:left="760" w:header="720" w:footer="720" w:gutter="0"/>
          <w:cols w:space="720"/>
        </w:sectPr>
      </w:pPr>
    </w:p>
    <w:p w14:paraId="47E5F4F2" w14:textId="77777777" w:rsidR="008D524A" w:rsidRPr="009420D5" w:rsidRDefault="000564FC">
      <w:pPr>
        <w:spacing w:before="26"/>
        <w:ind w:left="68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Techn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z w:val="22"/>
          <w:szCs w:val="22"/>
        </w:rPr>
        <w:t>rojects/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ated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z w:val="22"/>
          <w:szCs w:val="22"/>
        </w:rPr>
        <w:t>rojects</w:t>
      </w:r>
    </w:p>
    <w:p w14:paraId="5BF2C99F" w14:textId="77777777" w:rsidR="008D524A" w:rsidRPr="009420D5" w:rsidRDefault="008D524A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0C2DAD36" w14:textId="77777777" w:rsidR="008D524A" w:rsidRPr="009420D5" w:rsidRDefault="000564FC">
      <w:pPr>
        <w:ind w:left="11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ass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pr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j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ts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ume</w:t>
      </w:r>
    </w:p>
    <w:p w14:paraId="4F5A98EE" w14:textId="77777777" w:rsidR="008D524A" w:rsidRPr="009420D5" w:rsidRDefault="008D524A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1A9B1A9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117A02" w14:textId="77777777" w:rsidR="008D524A" w:rsidRPr="009420D5" w:rsidRDefault="000564FC">
      <w:pPr>
        <w:spacing w:line="300" w:lineRule="auto"/>
        <w:ind w:left="119" w:right="-4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se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the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TAR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as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k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–Resu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 xml:space="preserve">ts)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ethod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esc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tasks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perfo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ed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9420D5">
        <w:rPr>
          <w:rFonts w:asciiTheme="minorHAnsi" w:hAnsiTheme="minorHAnsi" w:cstheme="minorHAnsi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ed</w:t>
      </w:r>
    </w:p>
    <w:p w14:paraId="278281DC" w14:textId="77777777" w:rsidR="008D524A" w:rsidRPr="009420D5" w:rsidRDefault="008D524A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54BC944F" w14:textId="77777777" w:rsidR="008D524A" w:rsidRPr="009420D5" w:rsidRDefault="000564FC">
      <w:pPr>
        <w:ind w:left="11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se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bul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ets,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words,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tr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</w:p>
    <w:p w14:paraId="61928E29" w14:textId="77777777" w:rsidR="008D524A" w:rsidRPr="009420D5" w:rsidRDefault="000564FC">
      <w:pPr>
        <w:spacing w:before="33" w:line="251" w:lineRule="auto"/>
        <w:ind w:right="133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gh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scho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l 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fo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after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- 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ears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ege</w:t>
      </w:r>
    </w:p>
    <w:p w14:paraId="4E64B793" w14:textId="77777777" w:rsidR="008D524A" w:rsidRPr="009420D5" w:rsidRDefault="008D524A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8E365D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C677A5" w14:textId="77777777" w:rsidR="008D524A" w:rsidRPr="009420D5" w:rsidRDefault="000564FC">
      <w:pPr>
        <w:spacing w:line="251" w:lineRule="auto"/>
        <w:ind w:right="1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ers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ot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terested in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at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sso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ate’s degree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eges att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5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ded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for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ch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the st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ot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at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east</w:t>
      </w:r>
    </w:p>
    <w:p w14:paraId="56E8B18F" w14:textId="77777777" w:rsidR="008D524A" w:rsidRPr="009420D5" w:rsidRDefault="000564FC">
      <w:pPr>
        <w:spacing w:before="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Bache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or’s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degree</w:t>
      </w:r>
    </w:p>
    <w:p w14:paraId="37F092C4" w14:textId="77777777" w:rsidR="008D524A" w:rsidRPr="009420D5" w:rsidRDefault="008D524A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233B3E8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DB566E" w14:textId="77777777" w:rsidR="008D524A" w:rsidRPr="009420D5" w:rsidRDefault="000564FC">
      <w:pPr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ly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</w:p>
    <w:p w14:paraId="238F7E13" w14:textId="77777777" w:rsidR="008D524A" w:rsidRPr="009420D5" w:rsidRDefault="000564FC">
      <w:pPr>
        <w:spacing w:before="10" w:line="254" w:lineRule="auto"/>
        <w:ind w:right="1240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360" w:bottom="280" w:left="760" w:header="720" w:footer="720" w:gutter="0"/>
          <w:cols w:num="2" w:space="720" w:equalWidth="0">
            <w:col w:w="5090" w:space="1895"/>
            <w:col w:w="4135"/>
          </w:cols>
        </w:sectPr>
      </w:pPr>
      <w:r w:rsidRPr="009420D5">
        <w:rPr>
          <w:rFonts w:asciiTheme="minorHAnsi" w:hAnsiTheme="minorHAnsi" w:cstheme="minorHAnsi"/>
          <w:sz w:val="22"/>
          <w:szCs w:val="22"/>
        </w:rPr>
        <w:t>3.0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 xml:space="preserve">e,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umu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or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j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</w:p>
    <w:p w14:paraId="52E456A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DCFD8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F76BCD" w14:textId="77777777" w:rsidR="008D524A" w:rsidRPr="009420D5" w:rsidRDefault="008D524A">
      <w:pPr>
        <w:spacing w:before="9" w:line="200" w:lineRule="exact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360" w:bottom="280" w:left="760" w:header="720" w:footer="720" w:gutter="0"/>
          <w:cols w:space="720"/>
        </w:sectPr>
      </w:pPr>
    </w:p>
    <w:p w14:paraId="02EF7B0E" w14:textId="77777777" w:rsidR="008D524A" w:rsidRPr="009420D5" w:rsidRDefault="000564F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3FF80B61">
          <v:group id="_x0000_s1070" style="position:absolute;margin-left:39.75pt;margin-top:57.75pt;width:501pt;height:505.5pt;z-index:-2325;mso-position-horizontal-relative:page;mso-position-vertical-relative:page" coordorigin="795,1155" coordsize="10020,10110">
            <v:shape id="_x0000_s1074" style="position:absolute;left:6120;top:1440;width:4680;height:4140" coordorigin="6120,1440" coordsize="4680,4140" path="m10800,4200r-1755,l9045,4890r585,l8460,5580,7290,4890r585,l7875,4200r-1755,l6120,1440r4680,l10800,4200xe" filled="f" strokeweight="1.5pt">
              <v:path arrowok="t"/>
            </v:shape>
            <v:shape id="_x0000_s1073" style="position:absolute;left:1080;top:1170;width:5040;height:4950" coordorigin="1080,1170" coordsize="5040,4950" path="m4440,3026r840,l5280,2407r840,1238l5280,4882r,-618l4440,4264r,1856l1080,6120r,-4950l4440,1170r,1856xe" filled="f" strokeweight="1.5pt">
              <v:path arrowok="t"/>
            </v:shape>
            <v:shape id="_x0000_s1072" style="position:absolute;left:6120;top:5670;width:4680;height:5220" coordorigin="6120,5670" coordsize="4680,5220" path="m10800,10890r-3120,l7680,8932r-780,l6900,9585,6120,8280,6900,6975r,652l7680,7627r,-1957l10800,5670r,5220xe" filled="f" strokeweight="1.5pt">
              <v:path arrowok="t"/>
            </v:shape>
            <v:shape id="_x0000_s1071" style="position:absolute;left:810;top:6300;width:5310;height:4950" coordorigin="810,6300" coordsize="5310,4950" path="m6120,9600r-1991,l4129,10425r663,l3465,11250,2137,10425r664,l2801,9600r-1991,l810,6300r5310,l6120,9600xe" filled="f" strokeweight="1.5pt">
              <v:path arrowok="t"/>
            </v:shape>
            <w10:wrap anchorx="page" anchory="page"/>
          </v:group>
        </w:pict>
      </w:r>
    </w:p>
    <w:p w14:paraId="38508AEC" w14:textId="77777777" w:rsidR="008D524A" w:rsidRPr="009420D5" w:rsidRDefault="000564FC">
      <w:pPr>
        <w:ind w:left="121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og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y</w:t>
      </w:r>
    </w:p>
    <w:p w14:paraId="04EE5A7B" w14:textId="77777777" w:rsidR="008D524A" w:rsidRPr="009420D5" w:rsidRDefault="008D524A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4711C38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86D748" w14:textId="77777777" w:rsidR="008D524A" w:rsidRPr="009420D5" w:rsidRDefault="000564FC">
      <w:pPr>
        <w:spacing w:line="300" w:lineRule="auto"/>
        <w:ind w:left="119" w:right="-4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Ed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ca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ork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Expe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ce sect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ho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in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the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ost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rec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rr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 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fo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rst,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progress in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erse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ch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order</w:t>
      </w:r>
    </w:p>
    <w:p w14:paraId="42FD9257" w14:textId="77777777" w:rsidR="008D524A" w:rsidRPr="009420D5" w:rsidRDefault="000564FC">
      <w:pPr>
        <w:spacing w:before="26"/>
        <w:ind w:left="1495" w:right="2649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w w:val="99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w w:val="9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7"/>
          <w:w w:val="99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99"/>
          <w:sz w:val="22"/>
          <w:szCs w:val="22"/>
        </w:rPr>
        <w:t>bs</w:t>
      </w:r>
    </w:p>
    <w:p w14:paraId="14E3DB64" w14:textId="77777777" w:rsidR="008D524A" w:rsidRPr="009420D5" w:rsidRDefault="008D524A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04643F42" w14:textId="77777777" w:rsidR="008D524A" w:rsidRPr="009420D5" w:rsidRDefault="000564FC">
      <w:pPr>
        <w:spacing w:line="300" w:lineRule="auto"/>
        <w:ind w:right="117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Begin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each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“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ask/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”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stat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 act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b;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ore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power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ul</w:t>
      </w:r>
      <w:r w:rsidRPr="009420D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of stati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ts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ore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pha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is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</w:p>
    <w:p w14:paraId="14DB75BC" w14:textId="77777777" w:rsidR="008D524A" w:rsidRPr="009420D5" w:rsidRDefault="000564FC">
      <w:pPr>
        <w:spacing w:before="2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360" w:bottom="280" w:left="760" w:header="720" w:footer="720" w:gutter="0"/>
          <w:cols w:num="2" w:space="720" w:equalWidth="0">
            <w:col w:w="3494" w:space="1942"/>
            <w:col w:w="5684"/>
          </w:cols>
        </w:sectPr>
      </w:pPr>
      <w:r w:rsidRPr="009420D5">
        <w:rPr>
          <w:rFonts w:asciiTheme="minorHAnsi" w:hAnsiTheme="minorHAnsi" w:cstheme="minorHAnsi"/>
          <w:sz w:val="22"/>
          <w:szCs w:val="22"/>
        </w:rPr>
        <w:pict w14:anchorId="29D95172">
          <v:group id="_x0000_s1067" style="position:absolute;margin-left:39.75pt;margin-top:566.25pt;width:501pt;height:177pt;z-index:-2324;mso-position-horizontal-relative:page;mso-position-vertical-relative:page" coordorigin="795,11325" coordsize="10020,3540">
            <v:shape id="_x0000_s1069" style="position:absolute;left:810;top:11430;width:5310;height:2790" coordorigin="810,11430" coordsize="5310,2790" path="m4350,12476r885,l5235,12127r885,698l5235,13522r,-348l4350,13174r,1046l810,14220r,-2790l4350,11430r,1046xe" filled="f" strokeweight="1.5pt">
              <v:path arrowok="t"/>
            </v:shape>
            <v:shape id="_x0000_s1068" style="position:absolute;left:6120;top:11340;width:4680;height:3510" coordorigin="6120,11340" coordsize="4680,3510" path="m10800,13680r-1755,l9045,14265r585,l8460,14850,7290,14265r585,l7875,13680r-1755,l6120,11340r4680,l10800,13680xe" filled="f" strokeweight="1.5pt">
              <v:path arrowok="t"/>
            </v:shape>
            <w10:wrap anchorx="page" anchory="page"/>
          </v:group>
        </w:pict>
      </w:r>
      <w:r w:rsidRPr="009420D5">
        <w:rPr>
          <w:rFonts w:asciiTheme="minorHAnsi" w:hAnsiTheme="minorHAnsi" w:cstheme="minorHAnsi"/>
          <w:sz w:val="22"/>
          <w:szCs w:val="22"/>
        </w:rPr>
        <w:t>what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 ac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lly</w:t>
      </w:r>
      <w:r w:rsidRPr="009420D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acc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hed</w:t>
      </w:r>
    </w:p>
    <w:p w14:paraId="42406DF6" w14:textId="77777777" w:rsidR="008D524A" w:rsidRPr="009420D5" w:rsidRDefault="000564FC">
      <w:pPr>
        <w:spacing w:before="62"/>
        <w:ind w:left="3069" w:right="1880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w w:val="99"/>
          <w:sz w:val="22"/>
          <w:szCs w:val="22"/>
        </w:rPr>
        <w:lastRenderedPageBreak/>
        <w:t>Skil</w:t>
      </w:r>
      <w:r w:rsidRPr="009420D5">
        <w:rPr>
          <w:rFonts w:asciiTheme="minorHAnsi" w:hAnsiTheme="minorHAnsi" w:cstheme="minorHAnsi"/>
          <w:b/>
          <w:spacing w:val="-8"/>
          <w:w w:val="99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w w:val="99"/>
          <w:sz w:val="22"/>
          <w:szCs w:val="22"/>
        </w:rPr>
        <w:t>s</w:t>
      </w:r>
    </w:p>
    <w:p w14:paraId="3CC746D7" w14:textId="77777777" w:rsidR="008D524A" w:rsidRPr="009420D5" w:rsidRDefault="008D524A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3F5831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B2F328" w14:textId="77777777" w:rsidR="008D524A" w:rsidRPr="009420D5" w:rsidRDefault="000564FC">
      <w:pPr>
        <w:spacing w:line="251" w:lineRule="auto"/>
        <w:ind w:left="1113" w:right="-4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Skil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de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ter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software,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pr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- gra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 xml:space="preserve">s,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uages,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ware,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dat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ases,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 hardware,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equi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ages</w:t>
      </w:r>
    </w:p>
    <w:p w14:paraId="38270B4A" w14:textId="77777777" w:rsidR="008D524A" w:rsidRPr="009420D5" w:rsidRDefault="008D524A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4CE8F3D8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DF76C5" w14:textId="77777777" w:rsidR="008D524A" w:rsidRPr="009420D5" w:rsidRDefault="000564FC">
      <w:pPr>
        <w:spacing w:line="251" w:lineRule="auto"/>
        <w:ind w:left="1113" w:right="632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All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sec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ear,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 xml:space="preserve">se,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ecessa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for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the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as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ef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as possib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</w:p>
    <w:p w14:paraId="5ADC1A1D" w14:textId="77777777" w:rsidR="008D524A" w:rsidRPr="009420D5" w:rsidRDefault="000564FC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</w:p>
    <w:p w14:paraId="48E2AD5E" w14:textId="77777777" w:rsidR="008D524A" w:rsidRPr="009420D5" w:rsidRDefault="000564FC">
      <w:pPr>
        <w:ind w:left="681" w:right="796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7"/>
          <w:w w:val="99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7"/>
          <w:w w:val="99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w w:val="99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7"/>
          <w:w w:val="99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7"/>
          <w:w w:val="9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7"/>
          <w:w w:val="99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7"/>
          <w:w w:val="9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7"/>
          <w:w w:val="99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7"/>
          <w:w w:val="9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99"/>
          <w:sz w:val="22"/>
          <w:szCs w:val="22"/>
        </w:rPr>
        <w:t>nts</w:t>
      </w:r>
    </w:p>
    <w:p w14:paraId="3B21B907" w14:textId="77777777" w:rsidR="008D524A" w:rsidRPr="009420D5" w:rsidRDefault="008D524A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17C41F22" w14:textId="77777777" w:rsidR="008D524A" w:rsidRPr="009420D5" w:rsidRDefault="000564FC">
      <w:pPr>
        <w:spacing w:line="300" w:lineRule="exact"/>
        <w:ind w:right="28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5"/>
          <w:w w:val="10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d</w:t>
      </w:r>
    </w:p>
    <w:p w14:paraId="59EB09CE" w14:textId="77777777" w:rsidR="008D524A" w:rsidRPr="009420D5" w:rsidRDefault="000564FC">
      <w:pPr>
        <w:spacing w:before="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#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d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,</w:t>
      </w:r>
    </w:p>
    <w:p w14:paraId="28E4155B" w14:textId="77777777" w:rsidR="008D524A" w:rsidRPr="009420D5" w:rsidRDefault="000564FC">
      <w:pPr>
        <w:spacing w:before="3" w:line="300" w:lineRule="exact"/>
        <w:ind w:right="754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1280" w:right="1400" w:bottom="280" w:left="400" w:header="0" w:footer="418" w:gutter="0"/>
          <w:cols w:num="2" w:space="720" w:equalWidth="0">
            <w:col w:w="5626" w:space="1719"/>
            <w:col w:w="3095"/>
          </w:cols>
        </w:sectPr>
      </w:pPr>
      <w:r w:rsidRPr="009420D5">
        <w:rPr>
          <w:rFonts w:asciiTheme="minorHAnsi" w:hAnsiTheme="minorHAnsi" w:cstheme="minorHAnsi"/>
          <w:sz w:val="22"/>
          <w:szCs w:val="22"/>
        </w:rPr>
        <w:t>$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%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qu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it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y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ov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.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5113FEA7" w14:textId="77777777" w:rsidR="008D524A" w:rsidRPr="009420D5" w:rsidRDefault="008D524A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071D2829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9A580F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30DC8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897099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B18EF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1400" w:bottom="280" w:left="400" w:header="720" w:footer="720" w:gutter="0"/>
          <w:cols w:space="720"/>
        </w:sectPr>
      </w:pPr>
    </w:p>
    <w:p w14:paraId="42C5D34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47EE57" w14:textId="77777777" w:rsidR="008D524A" w:rsidRPr="009420D5" w:rsidRDefault="008D524A">
      <w:pPr>
        <w:spacing w:before="4" w:line="280" w:lineRule="exact"/>
        <w:rPr>
          <w:rFonts w:asciiTheme="minorHAnsi" w:hAnsiTheme="minorHAnsi" w:cstheme="minorHAnsi"/>
          <w:sz w:val="22"/>
          <w:szCs w:val="22"/>
        </w:rPr>
      </w:pPr>
    </w:p>
    <w:p w14:paraId="748F5060" w14:textId="77777777" w:rsidR="008D524A" w:rsidRPr="009420D5" w:rsidRDefault="000564FC">
      <w:pPr>
        <w:ind w:left="2176" w:right="960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w w:val="99"/>
          <w:sz w:val="22"/>
          <w:szCs w:val="22"/>
        </w:rPr>
        <w:t>Le</w:t>
      </w:r>
      <w:r w:rsidRPr="009420D5">
        <w:rPr>
          <w:rFonts w:asciiTheme="minorHAnsi" w:hAnsiTheme="minorHAnsi" w:cstheme="minorHAnsi"/>
          <w:b/>
          <w:spacing w:val="-7"/>
          <w:w w:val="9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w w:val="99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7"/>
          <w:w w:val="99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w w:val="99"/>
          <w:sz w:val="22"/>
          <w:szCs w:val="22"/>
        </w:rPr>
        <w:t>h</w:t>
      </w:r>
    </w:p>
    <w:p w14:paraId="390B6BBC" w14:textId="77777777" w:rsidR="008D524A" w:rsidRPr="009420D5" w:rsidRDefault="008D524A">
      <w:pPr>
        <w:spacing w:before="19" w:line="280" w:lineRule="exact"/>
        <w:rPr>
          <w:rFonts w:asciiTheme="minorHAnsi" w:hAnsiTheme="minorHAnsi" w:cstheme="minorHAnsi"/>
          <w:sz w:val="22"/>
          <w:szCs w:val="22"/>
        </w:rPr>
      </w:pPr>
    </w:p>
    <w:p w14:paraId="0630E4B1" w14:textId="77777777" w:rsidR="008D524A" w:rsidRPr="009420D5" w:rsidRDefault="000564FC">
      <w:pPr>
        <w:spacing w:line="277" w:lineRule="auto"/>
        <w:ind w:left="1113" w:right="84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5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page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ded for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dergra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uate</w:t>
      </w:r>
      <w:r w:rsidRPr="009420D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ts w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lim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expe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ce</w:t>
      </w:r>
    </w:p>
    <w:p w14:paraId="1CC2022A" w14:textId="77777777" w:rsidR="008D524A" w:rsidRPr="009420D5" w:rsidRDefault="008D524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59D9D102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342C12" w14:textId="77777777" w:rsidR="008D524A" w:rsidRPr="009420D5" w:rsidRDefault="000564FC">
      <w:pPr>
        <w:ind w:left="1113" w:right="-39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wo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pages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rec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</w:p>
    <w:p w14:paraId="308B690F" w14:textId="77777777" w:rsidR="008D524A" w:rsidRPr="009420D5" w:rsidRDefault="000564FC">
      <w:pPr>
        <w:spacing w:before="46" w:line="277" w:lineRule="auto"/>
        <w:ind w:left="1113" w:right="34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ed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for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gra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ts w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mu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le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degrees,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pr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</w:p>
    <w:p w14:paraId="6F4A38F7" w14:textId="77777777" w:rsidR="008D524A" w:rsidRPr="009420D5" w:rsidRDefault="000564FC">
      <w:pPr>
        <w:spacing w:line="280" w:lineRule="exact"/>
        <w:ind w:left="1113" w:right="544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j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ects,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ublica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0D7857BD" w14:textId="77777777" w:rsidR="008D524A" w:rsidRPr="009420D5" w:rsidRDefault="000564FC">
      <w:pPr>
        <w:spacing w:before="28"/>
        <w:ind w:left="1595" w:right="1704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6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re</w:t>
      </w:r>
      <w:r w:rsidRPr="009420D5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6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5CCAB8D0" w14:textId="77777777" w:rsidR="008D524A" w:rsidRPr="009420D5" w:rsidRDefault="008D524A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6820E48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EB9DCE" w14:textId="77777777" w:rsidR="008D524A" w:rsidRPr="009420D5" w:rsidRDefault="000564FC">
      <w:pPr>
        <w:spacing w:line="253" w:lineRule="auto"/>
        <w:ind w:left="-23" w:right="378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a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;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nt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 xml:space="preserve">4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7A11B95B" w14:textId="77777777" w:rsidR="008D524A" w:rsidRPr="009420D5" w:rsidRDefault="008D524A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500C9E1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4D6CEA" w14:textId="77777777" w:rsidR="008D524A" w:rsidRPr="009420D5" w:rsidRDefault="000564FC">
      <w:pPr>
        <w:spacing w:line="252" w:lineRule="auto"/>
        <w:ind w:right="98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1400" w:bottom="280" w:left="400" w:header="720" w:footer="720" w:gutter="0"/>
          <w:cols w:num="2" w:space="720" w:equalWidth="0">
            <w:col w:w="4007" w:space="1789"/>
            <w:col w:w="4644"/>
          </w:cols>
        </w:sect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q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”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w w:val="101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yo</w:t>
      </w:r>
      <w:r w:rsidRPr="009420D5">
        <w:rPr>
          <w:rFonts w:asciiTheme="minorHAnsi" w:hAnsiTheme="minorHAnsi" w:cstheme="minorHAnsi"/>
          <w:sz w:val="22"/>
          <w:szCs w:val="22"/>
        </w:rPr>
        <w:t>ur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q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a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67584557" w14:textId="77777777" w:rsidR="008D524A" w:rsidRPr="009420D5" w:rsidRDefault="008D524A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0690FD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9929BC1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6E085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43BC0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1400" w:bottom="280" w:left="400" w:header="720" w:footer="720" w:gutter="0"/>
          <w:cols w:space="720"/>
        </w:sectPr>
      </w:pPr>
    </w:p>
    <w:p w14:paraId="6191A6D2" w14:textId="77777777" w:rsidR="008D524A" w:rsidRPr="009420D5" w:rsidRDefault="000564FC">
      <w:pPr>
        <w:spacing w:before="13"/>
        <w:ind w:right="31"/>
        <w:jc w:val="righ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111647A7">
          <v:group id="_x0000_s1061" style="position:absolute;left:0;text-align:left;margin-left:71.25pt;margin-top:62.25pt;width:469.5pt;height:658.5pt;z-index:-2323;mso-position-horizontal-relative:page;mso-position-vertical-relative:page" coordorigin="1425,1245" coordsize="9390,13170">
            <v:shape id="_x0000_s1066" style="position:absolute;left:1440;top:1260;width:4680;height:4410" coordorigin="1440,1260" coordsize="4680,4410" path="m6120,4200r-1755,l4365,4935r585,l3780,5670,2610,4935r585,l3195,4200r-1755,l1440,1260r4680,l6120,4200xe" filled="f" strokeweight="1.5pt">
              <v:path arrowok="t"/>
            </v:shape>
            <v:shape id="_x0000_s1065" style="position:absolute;left:6120;top:1440;width:4680;height:3150" coordorigin="6120,1440" coordsize="4680,3150" path="m10800,4590r-3120,l7680,3409r-780,l6900,3802,6120,3015r780,-788l6900,2621r780,l7680,1440r3120,l10800,4590xe" filled="f" strokeweight="1.5pt">
              <v:path arrowok="t"/>
            </v:shape>
            <v:shape id="_x0000_s1064" style="position:absolute;left:1440;top:5760;width:4680;height:3510" coordorigin="1440,5760" coordsize="4680,3510" path="m4560,7076r780,l5340,6637r780,878l5340,8392r,-438l4560,7954r,1316l1440,9270r,-3510l4560,5760r,1316xe" filled="f" strokeweight="1.5pt">
              <v:path arrowok="t"/>
            </v:shape>
            <v:shape id="_x0000_s1063" style="position:absolute;left:6120;top:5310;width:4680;height:5310" coordorigin="6120,5310" coordsize="4680,5310" path="m10800,8850r-1755,l9045,9735r585,l8460,10620,7290,9735r585,l7875,8850r-1755,l6120,5310r4680,l10800,8850xe" filled="f" strokeweight="1.5pt">
              <v:path arrowok="t"/>
            </v:shape>
            <v:shape id="_x0000_s1062" style="position:absolute;left:4860;top:9900;width:2430;height:4500" coordorigin="4860,9900" coordsize="2430,4500" path="m6682,11587r304,l6986,11025r304,1125l6986,13275r,-563l6682,12712r,1688l5467,14400r,-1688l5164,12712r,563l4860,12150r304,-1125l5164,11587r303,l5467,9900r1215,l6682,11587xe" filled="f" strokeweight="1.5pt">
              <v:path arrowok="t"/>
            </v:shape>
            <w10:wrap anchorx="page" anchory="page"/>
          </v:group>
        </w:pict>
      </w:r>
      <w:r w:rsidRPr="009420D5">
        <w:rPr>
          <w:rFonts w:asciiTheme="minorHAnsi" w:hAnsiTheme="minorHAnsi" w:cstheme="minorHAnsi"/>
          <w:sz w:val="22"/>
          <w:szCs w:val="22"/>
        </w:rPr>
        <w:t>S</w:t>
      </w:r>
    </w:p>
    <w:p w14:paraId="2BB9A24D" w14:textId="77777777" w:rsidR="008D524A" w:rsidRPr="009420D5" w:rsidRDefault="008D524A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B943FEA" w14:textId="77777777" w:rsidR="008D524A" w:rsidRPr="009420D5" w:rsidRDefault="000564FC">
      <w:pPr>
        <w:spacing w:line="178" w:lineRule="auto"/>
        <w:ind w:left="5467" w:hanging="3724"/>
        <w:jc w:val="righ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420D5">
        <w:rPr>
          <w:rFonts w:asciiTheme="minorHAnsi" w:hAnsiTheme="minorHAnsi" w:cstheme="minorHAnsi"/>
          <w:sz w:val="22"/>
          <w:szCs w:val="22"/>
        </w:rPr>
        <w:t>S.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iz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n                       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15"/>
          <w:sz w:val="22"/>
          <w:szCs w:val="22"/>
        </w:rPr>
        <w:t xml:space="preserve">U 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</w:p>
    <w:p w14:paraId="5164A29D" w14:textId="77777777" w:rsidR="008D524A" w:rsidRPr="009420D5" w:rsidRDefault="000564FC">
      <w:pPr>
        <w:spacing w:before="40" w:line="224" w:lineRule="auto"/>
        <w:ind w:left="1264" w:right="-64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7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a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 xml:space="preserve">s a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 xml:space="preserve">-                     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6"/>
          <w:sz w:val="22"/>
          <w:szCs w:val="22"/>
        </w:rPr>
        <w:t xml:space="preserve">G </w:t>
      </w:r>
      <w:r w:rsidRPr="009420D5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position w:val="1"/>
          <w:sz w:val="22"/>
          <w:szCs w:val="22"/>
        </w:rPr>
        <w:t>ze</w:t>
      </w:r>
      <w:r w:rsidRPr="009420D5">
        <w:rPr>
          <w:rFonts w:asciiTheme="minorHAnsi" w:hAnsiTheme="minorHAnsi" w:cstheme="minorHAnsi"/>
          <w:spacing w:val="4"/>
          <w:position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1"/>
          <w:sz w:val="22"/>
          <w:szCs w:val="22"/>
        </w:rPr>
        <w:t>/ r</w:t>
      </w:r>
      <w:r w:rsidRPr="009420D5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position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4"/>
          <w:position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1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position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position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"/>
          <w:position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position w:val="1"/>
          <w:sz w:val="22"/>
          <w:szCs w:val="22"/>
        </w:rPr>
        <w:t xml:space="preserve">re                       </w:t>
      </w:r>
      <w:r w:rsidRPr="009420D5">
        <w:rPr>
          <w:rFonts w:asciiTheme="minorHAnsi" w:hAnsiTheme="minorHAnsi" w:cstheme="minorHAnsi"/>
          <w:spacing w:val="8"/>
          <w:position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a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e                         </w:t>
      </w:r>
      <w:r w:rsidRPr="009420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-9"/>
          <w:sz w:val="22"/>
          <w:szCs w:val="22"/>
        </w:rPr>
        <w:t>S</w:t>
      </w:r>
    </w:p>
    <w:p w14:paraId="1CBF3A21" w14:textId="77777777" w:rsidR="008D524A" w:rsidRPr="009420D5" w:rsidRDefault="000564FC">
      <w:pPr>
        <w:spacing w:line="340" w:lineRule="exact"/>
        <w:ind w:left="1264" w:right="-52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position w:val="11"/>
          <w:sz w:val="22"/>
          <w:szCs w:val="22"/>
        </w:rPr>
        <w:t>h</w:t>
      </w:r>
      <w:r w:rsidRPr="009420D5">
        <w:rPr>
          <w:rFonts w:asciiTheme="minorHAnsi" w:hAnsiTheme="minorHAnsi" w:cstheme="minorHAnsi"/>
          <w:position w:val="11"/>
          <w:sz w:val="22"/>
          <w:szCs w:val="22"/>
        </w:rPr>
        <w:t>e r</w:t>
      </w:r>
      <w:r w:rsidRPr="009420D5">
        <w:rPr>
          <w:rFonts w:asciiTheme="minorHAnsi" w:hAnsiTheme="minorHAnsi" w:cstheme="minorHAnsi"/>
          <w:spacing w:val="-2"/>
          <w:position w:val="11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3"/>
          <w:position w:val="1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position w:val="11"/>
          <w:sz w:val="22"/>
          <w:szCs w:val="22"/>
        </w:rPr>
        <w:t>e</w:t>
      </w:r>
      <w:r w:rsidRPr="009420D5">
        <w:rPr>
          <w:rFonts w:asciiTheme="minorHAnsi" w:hAnsiTheme="minorHAnsi" w:cstheme="minorHAnsi"/>
          <w:position w:val="1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position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position w:val="11"/>
          <w:sz w:val="22"/>
          <w:szCs w:val="22"/>
        </w:rPr>
        <w:t>t</w:t>
      </w:r>
      <w:r w:rsidRPr="009420D5">
        <w:rPr>
          <w:rFonts w:asciiTheme="minorHAnsi" w:hAnsiTheme="minorHAnsi" w:cstheme="minorHAnsi"/>
          <w:position w:val="11"/>
          <w:sz w:val="22"/>
          <w:szCs w:val="22"/>
        </w:rPr>
        <w:t>o</w:t>
      </w:r>
      <w:r w:rsidRPr="009420D5">
        <w:rPr>
          <w:rFonts w:asciiTheme="minorHAnsi" w:hAnsiTheme="minorHAnsi" w:cstheme="minorHAnsi"/>
          <w:position w:val="11"/>
          <w:sz w:val="22"/>
          <w:szCs w:val="22"/>
        </w:rPr>
        <w:t xml:space="preserve">                                        </w:t>
      </w:r>
      <w:r w:rsidRPr="009420D5">
        <w:rPr>
          <w:rFonts w:asciiTheme="minorHAnsi" w:hAnsiTheme="minorHAnsi" w:cstheme="minorHAnsi"/>
          <w:spacing w:val="25"/>
          <w:position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-6"/>
          <w:sz w:val="22"/>
          <w:szCs w:val="22"/>
        </w:rPr>
        <w:t>T</w:t>
      </w:r>
    </w:p>
    <w:p w14:paraId="6F25B656" w14:textId="77777777" w:rsidR="008D524A" w:rsidRPr="009420D5" w:rsidRDefault="000564FC">
      <w:pPr>
        <w:spacing w:line="160" w:lineRule="exact"/>
        <w:ind w:left="1264" w:right="2198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1EC77EDA">
          <v:group id="_x0000_s1059" style="position:absolute;left:0;text-align:left;margin-left:1in;margin-top:-123.05pt;width:162pt;height:198pt;z-index:-2322;mso-position-horizontal-relative:page" coordorigin="1440,-2461" coordsize="3240,3960">
            <v:shape id="_x0000_s1060" style="position:absolute;left:1440;top:-2461;width:3240;height:3960" coordorigin="1440,-2461" coordsize="3240,3960" path="m4184,-2460r86,14l4350,-2419r74,39l4491,-2331r59,58l4599,-2206r39,74l4664,-2051r14,85l4680,-1921r,2880l4673,1046r-21,83l4620,1207r-44,71l4522,1340r-63,54l4388,1438r-77,33l4228,1492r-88,7l1980,1499r-88,-7l1809,1471r-77,-33l1661,1394r-63,-54l1544,1278r-44,-71l1468,1129r-21,-83l1440,959r,-2880l1447,-2009r21,-83l1500,-2170r44,-70l1598,-2303r63,-54l1732,-2401r77,-33l1892,-2454r88,-7l4140,-2461r44,1xe" filled="f" strokeweight="1.5pt">
              <v:path arrowok="t"/>
            </v:shape>
            <w10:wrap anchorx="page"/>
          </v:group>
        </w:pict>
      </w:r>
      <w:r w:rsidRPr="009420D5">
        <w:rPr>
          <w:rFonts w:asciiTheme="minorHAnsi" w:hAnsiTheme="minorHAnsi" w:cstheme="minorHAnsi"/>
          <w:spacing w:val="3"/>
          <w:position w:val="-2"/>
          <w:sz w:val="22"/>
          <w:szCs w:val="22"/>
        </w:rPr>
        <w:t>qu</w:t>
      </w:r>
      <w:r w:rsidRPr="009420D5">
        <w:rPr>
          <w:rFonts w:asciiTheme="minorHAnsi" w:hAnsiTheme="minorHAnsi" w:cstheme="minorHAnsi"/>
          <w:spacing w:val="-2"/>
          <w:position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position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position w:val="-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4"/>
          <w:position w:val="-2"/>
          <w:sz w:val="22"/>
          <w:szCs w:val="22"/>
        </w:rPr>
        <w:t>o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position w:val="-2"/>
          <w:sz w:val="22"/>
          <w:szCs w:val="22"/>
        </w:rPr>
        <w:t xml:space="preserve"> c</w:t>
      </w:r>
      <w:r w:rsidRPr="009420D5">
        <w:rPr>
          <w:rFonts w:asciiTheme="minorHAnsi" w:hAnsiTheme="minorHAnsi" w:cstheme="minorHAnsi"/>
          <w:spacing w:val="1"/>
          <w:position w:val="-2"/>
          <w:sz w:val="22"/>
          <w:szCs w:val="22"/>
        </w:rPr>
        <w:t>iti</w:t>
      </w:r>
      <w:r w:rsidRPr="009420D5">
        <w:rPr>
          <w:rFonts w:asciiTheme="minorHAnsi" w:hAnsiTheme="minorHAnsi" w:cstheme="minorHAnsi"/>
          <w:spacing w:val="-2"/>
          <w:position w:val="-2"/>
          <w:sz w:val="22"/>
          <w:szCs w:val="22"/>
        </w:rPr>
        <w:t>ze</w:t>
      </w:r>
      <w:r w:rsidRPr="009420D5">
        <w:rPr>
          <w:rFonts w:asciiTheme="minorHAnsi" w:hAnsiTheme="minorHAnsi" w:cstheme="minorHAnsi"/>
          <w:spacing w:val="3"/>
          <w:position w:val="-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position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position w:val="-2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position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position w:val="-2"/>
          <w:sz w:val="22"/>
          <w:szCs w:val="22"/>
        </w:rPr>
        <w:t>p</w:t>
      </w:r>
      <w:r w:rsidRPr="009420D5">
        <w:rPr>
          <w:rFonts w:asciiTheme="minorHAnsi" w:hAnsiTheme="minorHAnsi" w:cstheme="minorHAnsi"/>
          <w:position w:val="-2"/>
          <w:sz w:val="22"/>
          <w:szCs w:val="22"/>
        </w:rPr>
        <w:t>,</w:t>
      </w:r>
    </w:p>
    <w:p w14:paraId="14D103D8" w14:textId="77777777" w:rsidR="008D524A" w:rsidRPr="009420D5" w:rsidRDefault="000564FC">
      <w:pPr>
        <w:spacing w:line="360" w:lineRule="exact"/>
        <w:ind w:left="1264" w:right="3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2"/>
          <w:position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position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position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5"/>
          <w:position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position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position w:val="-3"/>
          <w:sz w:val="22"/>
          <w:szCs w:val="22"/>
        </w:rPr>
        <w:t>iti</w:t>
      </w:r>
      <w:r w:rsidRPr="009420D5">
        <w:rPr>
          <w:rFonts w:asciiTheme="minorHAnsi" w:hAnsiTheme="minorHAnsi" w:cstheme="minorHAnsi"/>
          <w:spacing w:val="-2"/>
          <w:position w:val="-3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-10"/>
          <w:position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position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position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position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position w:val="-3"/>
          <w:sz w:val="22"/>
          <w:szCs w:val="22"/>
        </w:rPr>
        <w:t>i</w:t>
      </w:r>
      <w:r w:rsidRPr="009420D5">
        <w:rPr>
          <w:rFonts w:asciiTheme="minorHAnsi" w:hAnsiTheme="minorHAnsi" w:cstheme="minorHAnsi"/>
          <w:position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position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position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position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position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position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position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position w:val="-3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1"/>
          <w:position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position w:val="-3"/>
          <w:sz w:val="22"/>
          <w:szCs w:val="22"/>
        </w:rPr>
        <w:t xml:space="preserve">o                      </w:t>
      </w:r>
      <w:r w:rsidRPr="009420D5">
        <w:rPr>
          <w:rFonts w:asciiTheme="minorHAnsi" w:hAnsiTheme="minorHAnsi" w:cstheme="minorHAnsi"/>
          <w:spacing w:val="56"/>
          <w:position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6"/>
          <w:sz w:val="22"/>
          <w:szCs w:val="22"/>
        </w:rPr>
        <w:t>I</w:t>
      </w:r>
    </w:p>
    <w:p w14:paraId="318D4006" w14:textId="77777777" w:rsidR="008D524A" w:rsidRPr="009420D5" w:rsidRDefault="000564FC">
      <w:pPr>
        <w:spacing w:line="340" w:lineRule="exact"/>
        <w:ind w:left="1264" w:right="-62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 xml:space="preserve">n                            </w:t>
      </w:r>
      <w:r w:rsidRPr="009420D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1"/>
          <w:sz w:val="22"/>
          <w:szCs w:val="22"/>
        </w:rPr>
        <w:t>O</w:t>
      </w:r>
    </w:p>
    <w:p w14:paraId="12DDF5C2" w14:textId="77777777" w:rsidR="008D524A" w:rsidRPr="009420D5" w:rsidRDefault="000564FC">
      <w:pPr>
        <w:spacing w:line="400" w:lineRule="exact"/>
        <w:ind w:left="1264" w:right="-54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position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position w:val="6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1"/>
          <w:position w:val="6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4"/>
          <w:position w:val="6"/>
          <w:sz w:val="22"/>
          <w:szCs w:val="22"/>
        </w:rPr>
        <w:t>o</w:t>
      </w:r>
      <w:r w:rsidRPr="009420D5">
        <w:rPr>
          <w:rFonts w:asciiTheme="minorHAnsi" w:hAnsiTheme="minorHAnsi" w:cstheme="minorHAnsi"/>
          <w:position w:val="6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6"/>
          <w:sz w:val="22"/>
          <w:szCs w:val="22"/>
        </w:rPr>
        <w:t xml:space="preserve">                                                </w:t>
      </w:r>
      <w:r w:rsidRPr="009420D5">
        <w:rPr>
          <w:rFonts w:asciiTheme="minorHAnsi" w:hAnsiTheme="minorHAnsi" w:cstheme="minorHAnsi"/>
          <w:spacing w:val="61"/>
          <w:position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6829C334" w14:textId="77777777" w:rsidR="008D524A" w:rsidRPr="009420D5" w:rsidRDefault="000564F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</w:p>
    <w:p w14:paraId="253296C8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CF37E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A1143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91D773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034394" w14:textId="77777777" w:rsidR="008D524A" w:rsidRPr="009420D5" w:rsidRDefault="000564FC">
      <w:pPr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9420D5">
        <w:rPr>
          <w:rFonts w:asciiTheme="minorHAnsi" w:hAnsiTheme="minorHAnsi" w:cstheme="minorHAnsi"/>
          <w:sz w:val="22"/>
          <w:szCs w:val="22"/>
        </w:rPr>
        <w:t>S.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</w:p>
    <w:p w14:paraId="0C442E5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B30545" w14:textId="77777777" w:rsidR="008D524A" w:rsidRPr="009420D5" w:rsidRDefault="008D524A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24DDE1FD" w14:textId="77777777" w:rsidR="008D524A" w:rsidRPr="009420D5" w:rsidRDefault="000564FC">
      <w:pPr>
        <w:spacing w:line="247" w:lineRule="auto"/>
        <w:ind w:right="322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1400" w:bottom="280" w:left="400" w:header="720" w:footer="720" w:gutter="0"/>
          <w:cols w:num="2" w:space="720" w:equalWidth="0">
            <w:col w:w="5804" w:space="1584"/>
            <w:col w:w="3052"/>
          </w:cols>
        </w:sectPr>
      </w:pPr>
      <w:r w:rsidRPr="009420D5">
        <w:rPr>
          <w:rFonts w:asciiTheme="minorHAnsi" w:hAnsiTheme="minorHAnsi" w:cstheme="minorHAnsi"/>
          <w:sz w:val="22"/>
          <w:szCs w:val="22"/>
        </w:rPr>
        <w:pict w14:anchorId="665A38F9">
          <v:group id="_x0000_s1057" style="position:absolute;margin-left:378pt;margin-top:-50.6pt;width:162pt;height:180pt;z-index:-2321;mso-position-horizontal-relative:page" coordorigin="7560,-1012" coordsize="3240,3600">
            <v:shape id="_x0000_s1058" style="position:absolute;left:7560;top:-1012;width:3240;height:3600" coordorigin="7560,-1012" coordsize="3240,3600" path="m10304,-1011r86,14l10470,-970r74,39l10611,-882r59,58l10719,-757r39,74l10784,-602r14,85l10800,-472r,2520l10793,2135r-21,83l10740,2296r-44,70l10642,2429r-63,54l10508,2527r-77,33l10348,2581r-88,7l8100,2588r-88,-7l7929,2560r-77,-33l7781,2483r-63,-54l7664,2366r-44,-70l7588,2218r-21,-83l7560,2048r,-2520l7567,-560r21,-83l7620,-721r44,-70l7718,-854r63,-54l7852,-952r77,-33l8012,-1005r88,-7l10260,-1012r44,1xe" filled="f" strokeweight="1.5pt">
              <v:path arrowok="t"/>
            </v:shape>
            <w10:wrap anchorx="page"/>
          </v:group>
        </w:pic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nt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not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a </w:t>
      </w:r>
      <w:r w:rsidRPr="009420D5">
        <w:rPr>
          <w:rFonts w:asciiTheme="minorHAnsi" w:hAnsiTheme="minorHAnsi" w:cstheme="minorHAnsi"/>
          <w:spacing w:val="-5"/>
          <w:w w:val="102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w w:val="102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-3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ze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/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, do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5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ude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ze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us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 xml:space="preserve">on </w:t>
      </w:r>
      <w:r w:rsidRPr="009420D5">
        <w:rPr>
          <w:rFonts w:asciiTheme="minorHAnsi" w:hAnsiTheme="minorHAnsi" w:cstheme="minorHAnsi"/>
          <w:spacing w:val="2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w w:val="10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w w:val="102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9"/>
          <w:w w:val="102"/>
          <w:sz w:val="22"/>
          <w:szCs w:val="22"/>
        </w:rPr>
        <w:t>m</w:t>
      </w:r>
      <w:r w:rsidRPr="009420D5">
        <w:rPr>
          <w:rFonts w:asciiTheme="minorHAnsi" w:hAnsiTheme="minorHAnsi" w:cstheme="minorHAnsi"/>
          <w:w w:val="102"/>
          <w:sz w:val="22"/>
          <w:szCs w:val="22"/>
        </w:rPr>
        <w:t>e</w:t>
      </w:r>
    </w:p>
    <w:p w14:paraId="6F336A0B" w14:textId="77777777" w:rsidR="008D524A" w:rsidRPr="009420D5" w:rsidRDefault="000564FC">
      <w:pPr>
        <w:spacing w:before="59"/>
        <w:ind w:left="304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lastRenderedPageBreak/>
        <w:t>DAN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31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FF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</w:p>
    <w:p w14:paraId="22781E9C" w14:textId="77777777" w:rsidR="008D524A" w:rsidRPr="009420D5" w:rsidRDefault="000564FC">
      <w:pPr>
        <w:spacing w:before="1"/>
        <w:ind w:left="801" w:right="177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3"/>
          <w:sz w:val="22"/>
          <w:szCs w:val="22"/>
        </w:rPr>
        <w:t>30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4"/>
          <w:w w:val="103"/>
          <w:sz w:val="22"/>
          <w:szCs w:val="22"/>
        </w:rPr>
        <w:t>55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5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4"/>
          <w:w w:val="103"/>
          <w:sz w:val="22"/>
          <w:szCs w:val="22"/>
        </w:rPr>
        <w:t>55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5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4"/>
          <w:w w:val="103"/>
          <w:sz w:val="22"/>
          <w:szCs w:val="22"/>
        </w:rPr>
        <w:t>5555</w:t>
      </w:r>
    </w:p>
    <w:p w14:paraId="753B0ED3" w14:textId="77777777" w:rsidR="008D524A" w:rsidRPr="009420D5" w:rsidRDefault="000564FC">
      <w:pPr>
        <w:spacing w:before="9"/>
        <w:ind w:left="83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7702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9420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hyperlink r:id="rId20">
        <w:r w:rsidRPr="009420D5">
          <w:rPr>
            <w:rFonts w:asciiTheme="minorHAnsi" w:hAnsiTheme="minorHAnsi" w:cstheme="minorHAnsi"/>
            <w:spacing w:val="3"/>
            <w:w w:val="103"/>
            <w:sz w:val="22"/>
            <w:szCs w:val="22"/>
          </w:rPr>
          <w:t>d</w:t>
        </w:r>
        <w:r w:rsidRPr="009420D5">
          <w:rPr>
            <w:rFonts w:asciiTheme="minorHAnsi" w:hAnsiTheme="minorHAnsi" w:cstheme="minorHAnsi"/>
            <w:spacing w:val="-6"/>
            <w:w w:val="103"/>
            <w:sz w:val="22"/>
            <w:szCs w:val="22"/>
          </w:rPr>
          <w:t>s</w:t>
        </w:r>
        <w:r w:rsidRPr="009420D5">
          <w:rPr>
            <w:rFonts w:asciiTheme="minorHAnsi" w:hAnsiTheme="minorHAnsi" w:cstheme="minorHAnsi"/>
            <w:spacing w:val="-1"/>
            <w:w w:val="103"/>
            <w:sz w:val="22"/>
            <w:szCs w:val="22"/>
          </w:rPr>
          <w:t>t</w:t>
        </w:r>
        <w:r w:rsidRPr="009420D5">
          <w:rPr>
            <w:rFonts w:asciiTheme="minorHAnsi" w:hAnsiTheme="minorHAnsi" w:cstheme="minorHAnsi"/>
            <w:spacing w:val="10"/>
            <w:w w:val="103"/>
            <w:sz w:val="22"/>
            <w:szCs w:val="22"/>
          </w:rPr>
          <w:t>a</w:t>
        </w:r>
        <w:r w:rsidRPr="009420D5">
          <w:rPr>
            <w:rFonts w:asciiTheme="minorHAnsi" w:hAnsiTheme="minorHAnsi" w:cstheme="minorHAnsi"/>
            <w:w w:val="103"/>
            <w:sz w:val="22"/>
            <w:szCs w:val="22"/>
          </w:rPr>
          <w:t>ff</w:t>
        </w:r>
        <w:r w:rsidRPr="009420D5">
          <w:rPr>
            <w:rFonts w:asciiTheme="minorHAnsi" w:hAnsiTheme="minorHAnsi" w:cstheme="minorHAnsi"/>
            <w:spacing w:val="-3"/>
            <w:w w:val="103"/>
            <w:sz w:val="22"/>
            <w:szCs w:val="22"/>
          </w:rPr>
          <w:t>o</w:t>
        </w:r>
        <w:r w:rsidRPr="009420D5">
          <w:rPr>
            <w:rFonts w:asciiTheme="minorHAnsi" w:hAnsiTheme="minorHAnsi" w:cstheme="minorHAnsi"/>
            <w:w w:val="103"/>
            <w:sz w:val="22"/>
            <w:szCs w:val="22"/>
          </w:rPr>
          <w:t>r</w:t>
        </w:r>
        <w:r w:rsidRPr="009420D5">
          <w:rPr>
            <w:rFonts w:asciiTheme="minorHAnsi" w:hAnsiTheme="minorHAnsi" w:cstheme="minorHAnsi"/>
            <w:spacing w:val="3"/>
            <w:w w:val="103"/>
            <w:sz w:val="22"/>
            <w:szCs w:val="22"/>
          </w:rPr>
          <w:t>d</w:t>
        </w:r>
        <w:r w:rsidRPr="009420D5">
          <w:rPr>
            <w:rFonts w:asciiTheme="minorHAnsi" w:hAnsiTheme="minorHAnsi" w:cstheme="minorHAnsi"/>
            <w:spacing w:val="4"/>
            <w:w w:val="103"/>
            <w:sz w:val="22"/>
            <w:szCs w:val="22"/>
          </w:rPr>
          <w:t>@</w:t>
        </w:r>
        <w:r w:rsidRPr="009420D5">
          <w:rPr>
            <w:rFonts w:asciiTheme="minorHAnsi" w:hAnsiTheme="minorHAnsi" w:cstheme="minorHAnsi"/>
            <w:spacing w:val="-5"/>
            <w:w w:val="103"/>
            <w:sz w:val="22"/>
            <w:szCs w:val="22"/>
          </w:rPr>
          <w:t>m</w:t>
        </w:r>
        <w:r w:rsidRPr="009420D5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a</w:t>
        </w:r>
        <w:r w:rsidRPr="009420D5">
          <w:rPr>
            <w:rFonts w:asciiTheme="minorHAnsi" w:hAnsiTheme="minorHAnsi" w:cstheme="minorHAnsi"/>
            <w:spacing w:val="-1"/>
            <w:w w:val="103"/>
            <w:sz w:val="22"/>
            <w:szCs w:val="22"/>
          </w:rPr>
          <w:t>i</w:t>
        </w:r>
        <w:r w:rsidRPr="009420D5">
          <w:rPr>
            <w:rFonts w:asciiTheme="minorHAnsi" w:hAnsiTheme="minorHAnsi" w:cstheme="minorHAnsi"/>
            <w:spacing w:val="6"/>
            <w:w w:val="103"/>
            <w:sz w:val="22"/>
            <w:szCs w:val="22"/>
          </w:rPr>
          <w:t>l</w:t>
        </w:r>
        <w:r w:rsidRPr="009420D5">
          <w:rPr>
            <w:rFonts w:asciiTheme="minorHAnsi" w:hAnsiTheme="minorHAnsi" w:cstheme="minorHAnsi"/>
            <w:spacing w:val="-2"/>
            <w:w w:val="103"/>
            <w:sz w:val="22"/>
            <w:szCs w:val="22"/>
          </w:rPr>
          <w:t>.</w:t>
        </w:r>
        <w:r w:rsidRPr="009420D5">
          <w:rPr>
            <w:rFonts w:asciiTheme="minorHAnsi" w:hAnsiTheme="minorHAnsi" w:cstheme="minorHAnsi"/>
            <w:spacing w:val="3"/>
            <w:w w:val="103"/>
            <w:sz w:val="22"/>
            <w:szCs w:val="22"/>
          </w:rPr>
          <w:t>u</w:t>
        </w:r>
        <w:r w:rsidRPr="009420D5">
          <w:rPr>
            <w:rFonts w:asciiTheme="minorHAnsi" w:hAnsiTheme="minorHAnsi" w:cstheme="minorHAnsi"/>
            <w:spacing w:val="-4"/>
            <w:w w:val="103"/>
            <w:sz w:val="22"/>
            <w:szCs w:val="22"/>
          </w:rPr>
          <w:t>h</w:t>
        </w:r>
        <w:r w:rsidRPr="009420D5">
          <w:rPr>
            <w:rFonts w:asciiTheme="minorHAnsi" w:hAnsiTheme="minorHAnsi" w:cstheme="minorHAnsi"/>
            <w:spacing w:val="5"/>
            <w:w w:val="103"/>
            <w:sz w:val="22"/>
            <w:szCs w:val="22"/>
          </w:rPr>
          <w:t>.</w:t>
        </w:r>
        <w:r w:rsidRPr="009420D5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e</w:t>
        </w:r>
        <w:r w:rsidRPr="009420D5">
          <w:rPr>
            <w:rFonts w:asciiTheme="minorHAnsi" w:hAnsiTheme="minorHAnsi" w:cstheme="minorHAnsi"/>
            <w:spacing w:val="-4"/>
            <w:w w:val="103"/>
            <w:sz w:val="22"/>
            <w:szCs w:val="22"/>
          </w:rPr>
          <w:t>d</w:t>
        </w:r>
        <w:r w:rsidRPr="009420D5">
          <w:rPr>
            <w:rFonts w:asciiTheme="minorHAnsi" w:hAnsiTheme="minorHAnsi" w:cstheme="minorHAnsi"/>
            <w:w w:val="103"/>
            <w:sz w:val="22"/>
            <w:szCs w:val="22"/>
          </w:rPr>
          <w:t>u</w:t>
        </w:r>
      </w:hyperlink>
    </w:p>
    <w:p w14:paraId="75B4B1C8" w14:textId="77777777" w:rsidR="008D524A" w:rsidRPr="009420D5" w:rsidRDefault="008D524A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30152CAF" w14:textId="77777777" w:rsidR="008D524A" w:rsidRPr="009420D5" w:rsidRDefault="000564FC">
      <w:pPr>
        <w:ind w:left="119" w:right="8964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IV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3760061F" w14:textId="77777777" w:rsidR="008D524A" w:rsidRPr="009420D5" w:rsidRDefault="000564FC">
      <w:pPr>
        <w:spacing w:before="2"/>
        <w:ind w:left="119" w:right="1072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o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til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TL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B</w:t>
      </w:r>
    </w:p>
    <w:p w14:paraId="79D7B736" w14:textId="77777777" w:rsidR="008D524A" w:rsidRPr="009420D5" w:rsidRDefault="000564FC">
      <w:pPr>
        <w:spacing w:before="16"/>
        <w:ind w:left="119" w:right="8347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639C9EA8" w14:textId="77777777" w:rsidR="008D524A" w:rsidRPr="009420D5" w:rsidRDefault="008D524A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0A7F7F9B" w14:textId="77777777" w:rsidR="008D524A" w:rsidRPr="009420D5" w:rsidRDefault="000564FC">
      <w:pPr>
        <w:ind w:left="119" w:right="8886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DU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N</w:t>
      </w:r>
    </w:p>
    <w:p w14:paraId="584F185A" w14:textId="77777777" w:rsidR="008D524A" w:rsidRPr="009420D5" w:rsidRDefault="000564FC">
      <w:pPr>
        <w:spacing w:before="9"/>
        <w:ind w:left="119" w:right="3956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eer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xp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201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5</w:t>
      </w:r>
    </w:p>
    <w:p w14:paraId="6D6613A1" w14:textId="77777777" w:rsidR="008D524A" w:rsidRPr="009420D5" w:rsidRDefault="000564FC">
      <w:pPr>
        <w:spacing w:before="9" w:line="248" w:lineRule="auto"/>
        <w:ind w:left="119" w:right="682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55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-2"/>
          <w:w w:val="103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0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0</w:t>
      </w:r>
    </w:p>
    <w:p w14:paraId="000BE6A7" w14:textId="77777777" w:rsidR="008D524A" w:rsidRPr="009420D5" w:rsidRDefault="000564FC">
      <w:pPr>
        <w:spacing w:before="8" w:line="248" w:lineRule="auto"/>
        <w:ind w:left="119" w:right="1438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639C3C27" w14:textId="77777777" w:rsidR="008D524A" w:rsidRPr="009420D5" w:rsidRDefault="008D524A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BBC99CE" w14:textId="77777777" w:rsidR="008D524A" w:rsidRPr="009420D5" w:rsidRDefault="000564FC">
      <w:pPr>
        <w:ind w:left="119" w:right="3236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eer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5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cem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200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8</w:t>
      </w:r>
    </w:p>
    <w:p w14:paraId="0D65620F" w14:textId="77777777" w:rsidR="008D524A" w:rsidRPr="009420D5" w:rsidRDefault="000564FC">
      <w:pPr>
        <w:spacing w:before="16"/>
        <w:ind w:left="119" w:right="4695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rr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l</w:t>
      </w:r>
    </w:p>
    <w:p w14:paraId="056F946C" w14:textId="77777777" w:rsidR="008D524A" w:rsidRPr="009420D5" w:rsidRDefault="000564FC">
      <w:pPr>
        <w:spacing w:before="2"/>
        <w:ind w:left="119" w:right="6024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&amp;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3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X</w:t>
      </w:r>
    </w:p>
    <w:p w14:paraId="249DA4D7" w14:textId="77777777" w:rsidR="008D524A" w:rsidRPr="009420D5" w:rsidRDefault="008D524A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4EC98906" w14:textId="77777777" w:rsidR="008D524A" w:rsidRPr="009420D5" w:rsidRDefault="000564FC">
      <w:pPr>
        <w:ind w:left="119" w:right="6150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RC</w:t>
      </w:r>
      <w:r w:rsidRPr="009420D5">
        <w:rPr>
          <w:rFonts w:asciiTheme="minorHAnsi" w:hAnsiTheme="minorHAnsi" w:cstheme="minorHAnsi"/>
          <w:b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7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5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TS</w:t>
      </w:r>
    </w:p>
    <w:p w14:paraId="249A7882" w14:textId="77777777" w:rsidR="008D524A" w:rsidRPr="009420D5" w:rsidRDefault="000564FC">
      <w:pPr>
        <w:spacing w:before="9"/>
        <w:ind w:left="119" w:right="1457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201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0</w:t>
      </w:r>
    </w:p>
    <w:p w14:paraId="550DD816" w14:textId="77777777" w:rsidR="008D524A" w:rsidRPr="009420D5" w:rsidRDefault="000564FC">
      <w:pPr>
        <w:spacing w:before="15"/>
        <w:ind w:left="119" w:right="3165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</w:t>
      </w:r>
      <w:r w:rsidRPr="009420D5">
        <w:rPr>
          <w:rFonts w:asciiTheme="minorHAnsi" w:eastAsia="Segoe MDL2 Assets" w:hAnsiTheme="minorHAnsi" w:cstheme="minorHAnsi"/>
          <w:spacing w:val="15"/>
          <w:w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til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0F279B10" w14:textId="77777777" w:rsidR="008D524A" w:rsidRPr="009420D5" w:rsidRDefault="000564FC">
      <w:pPr>
        <w:spacing w:before="8"/>
        <w:ind w:left="119" w:right="3841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</w:t>
      </w:r>
      <w:r w:rsidRPr="009420D5">
        <w:rPr>
          <w:rFonts w:asciiTheme="minorHAnsi" w:eastAsia="Segoe MDL2 Assets" w:hAnsiTheme="minorHAnsi" w:cstheme="minorHAnsi"/>
          <w:spacing w:val="15"/>
          <w:w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D746AD5" w14:textId="77777777" w:rsidR="008D524A" w:rsidRPr="009420D5" w:rsidRDefault="000564FC">
      <w:pPr>
        <w:spacing w:before="15" w:line="247" w:lineRule="auto"/>
        <w:ind w:left="335" w:right="823" w:hanging="21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</w:t>
      </w:r>
      <w:r w:rsidRPr="009420D5">
        <w:rPr>
          <w:rFonts w:asciiTheme="minorHAnsi" w:eastAsia="Segoe MDL2 Assets" w:hAnsiTheme="minorHAnsi" w:cstheme="minorHAnsi"/>
          <w:spacing w:val="15"/>
          <w:w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o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76336C28" w14:textId="77777777" w:rsidR="008D524A" w:rsidRPr="009420D5" w:rsidRDefault="008D524A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2DC92142" w14:textId="77777777" w:rsidR="008D524A" w:rsidRPr="009420D5" w:rsidRDefault="000564FC">
      <w:pPr>
        <w:ind w:left="119" w:right="1291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re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X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201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180DBC04" w14:textId="77777777" w:rsidR="008D524A" w:rsidRPr="009420D5" w:rsidRDefault="000564FC">
      <w:pPr>
        <w:spacing w:before="15"/>
        <w:ind w:left="119" w:right="1929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</w:t>
      </w:r>
      <w:r w:rsidRPr="009420D5">
        <w:rPr>
          <w:rFonts w:asciiTheme="minorHAnsi" w:eastAsia="Segoe MDL2 Assets" w:hAnsiTheme="minorHAnsi" w:cstheme="minorHAnsi"/>
          <w:spacing w:val="15"/>
          <w:w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1F2B387" w14:textId="77777777" w:rsidR="008D524A" w:rsidRPr="009420D5" w:rsidRDefault="000564FC">
      <w:pPr>
        <w:spacing w:before="15"/>
        <w:ind w:left="119" w:right="1850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</w:t>
      </w:r>
      <w:r w:rsidRPr="009420D5">
        <w:rPr>
          <w:rFonts w:asciiTheme="minorHAnsi" w:eastAsia="Segoe MDL2 Assets" w:hAnsiTheme="minorHAnsi" w:cstheme="minorHAnsi"/>
          <w:spacing w:val="15"/>
          <w:w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ry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up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6DE2639" w14:textId="77777777" w:rsidR="008D524A" w:rsidRPr="009420D5" w:rsidRDefault="008D524A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036D2CEE" w14:textId="77777777" w:rsidR="008D524A" w:rsidRPr="009420D5" w:rsidRDefault="000564FC">
      <w:pPr>
        <w:spacing w:line="254" w:lineRule="auto"/>
        <w:ind w:left="119" w:right="796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NI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7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:</w:t>
      </w:r>
    </w:p>
    <w:p w14:paraId="0E61603C" w14:textId="77777777" w:rsidR="008D524A" w:rsidRPr="009420D5" w:rsidRDefault="000564FC">
      <w:pPr>
        <w:spacing w:line="240" w:lineRule="exact"/>
        <w:ind w:left="119" w:right="2391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C,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+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+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IC,</w:t>
      </w:r>
      <w:r w:rsidRPr="009420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AN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B</w:t>
      </w:r>
    </w:p>
    <w:p w14:paraId="48B592FF" w14:textId="77777777" w:rsidR="008D524A" w:rsidRPr="009420D5" w:rsidRDefault="000564FC">
      <w:pPr>
        <w:spacing w:before="9"/>
        <w:ind w:left="119" w:right="5641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78D51920" w14:textId="77777777" w:rsidR="008D524A" w:rsidRPr="009420D5" w:rsidRDefault="000564FC">
      <w:pPr>
        <w:spacing w:before="16"/>
        <w:ind w:left="119" w:right="3232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TL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ff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231CE52" w14:textId="77777777" w:rsidR="008D524A" w:rsidRPr="009420D5" w:rsidRDefault="000564FC">
      <w:pPr>
        <w:spacing w:before="9"/>
        <w:ind w:left="119" w:right="5759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em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X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Wi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ndo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w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6BC4F6A1" w14:textId="77777777" w:rsidR="008D524A" w:rsidRPr="009420D5" w:rsidRDefault="008D524A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7E366C54" w14:textId="77777777" w:rsidR="008D524A" w:rsidRPr="009420D5" w:rsidRDefault="000564FC">
      <w:pPr>
        <w:ind w:left="119" w:right="1118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eme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08E6DDD0" w14:textId="77777777" w:rsidR="008D524A" w:rsidRPr="009420D5" w:rsidRDefault="000564FC">
      <w:pPr>
        <w:spacing w:before="9"/>
        <w:ind w:left="33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1BD81B74" w14:textId="77777777" w:rsidR="008D524A" w:rsidRPr="009420D5" w:rsidRDefault="008D524A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4CA1EF08" w14:textId="77777777" w:rsidR="008D524A" w:rsidRPr="009420D5" w:rsidRDefault="000564FC">
      <w:pPr>
        <w:ind w:left="119" w:right="9308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HO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S</w:t>
      </w:r>
    </w:p>
    <w:p w14:paraId="7B5BE117" w14:textId="77777777" w:rsidR="008D524A" w:rsidRPr="009420D5" w:rsidRDefault="000564FC">
      <w:pPr>
        <w:spacing w:before="8"/>
        <w:ind w:left="119" w:right="2717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</w:t>
      </w:r>
      <w:r w:rsidRPr="009420D5">
        <w:rPr>
          <w:rFonts w:asciiTheme="minorHAnsi" w:eastAsia="Segoe MDL2 Assets" w:hAnsiTheme="minorHAnsi" w:cstheme="minorHAnsi"/>
          <w:spacing w:val="15"/>
          <w:w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200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9</w:t>
      </w:r>
    </w:p>
    <w:p w14:paraId="0ED731BC" w14:textId="77777777" w:rsidR="008D524A" w:rsidRPr="009420D5" w:rsidRDefault="000564FC">
      <w:pPr>
        <w:spacing w:before="15"/>
        <w:ind w:left="119" w:right="1881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</w:t>
      </w:r>
      <w:r w:rsidRPr="009420D5">
        <w:rPr>
          <w:rFonts w:asciiTheme="minorHAnsi" w:eastAsia="Segoe MDL2 Assets" w:hAnsiTheme="minorHAnsi" w:cstheme="minorHAnsi"/>
          <w:spacing w:val="15"/>
          <w:w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200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9</w:t>
      </w:r>
    </w:p>
    <w:p w14:paraId="709BAEDE" w14:textId="77777777" w:rsidR="008D524A" w:rsidRPr="009420D5" w:rsidRDefault="000564FC">
      <w:pPr>
        <w:spacing w:before="8"/>
        <w:ind w:left="119" w:right="2018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 </w:t>
      </w:r>
      <w:r w:rsidRPr="009420D5">
        <w:rPr>
          <w:rFonts w:asciiTheme="minorHAnsi" w:eastAsia="Segoe MDL2 Assets" w:hAnsiTheme="minorHAnsi" w:cstheme="minorHAnsi"/>
          <w:spacing w:val="15"/>
          <w:w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ugu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200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7</w:t>
      </w:r>
    </w:p>
    <w:p w14:paraId="1F9075FC" w14:textId="77777777" w:rsidR="008D524A" w:rsidRPr="009420D5" w:rsidRDefault="008D524A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040AF76D" w14:textId="77777777" w:rsidR="008D524A" w:rsidRPr="009420D5" w:rsidRDefault="000564FC">
      <w:pPr>
        <w:ind w:left="119" w:right="7641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w w:val="103"/>
          <w:sz w:val="22"/>
          <w:szCs w:val="22"/>
        </w:rPr>
        <w:t>MM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UNI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TY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IC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33C2D0E3" w14:textId="77777777" w:rsidR="008D524A" w:rsidRPr="009420D5" w:rsidRDefault="000564FC">
      <w:pPr>
        <w:spacing w:before="2" w:line="248" w:lineRule="auto"/>
        <w:ind w:left="119" w:right="1092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900" w:right="360" w:bottom="280" w:left="1380" w:header="0" w:footer="418" w:gutter="0"/>
          <w:cols w:space="720"/>
        </w:sect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eme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;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z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;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200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72E87CE2" w14:textId="77777777" w:rsidR="009420D5" w:rsidRPr="009420D5" w:rsidRDefault="009420D5">
      <w:pPr>
        <w:spacing w:before="1"/>
        <w:ind w:left="2647" w:right="2260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lastRenderedPageBreak/>
        <w:t>Mayson Benton</w:t>
      </w:r>
    </w:p>
    <w:p w14:paraId="16B84219" w14:textId="1492E5DB" w:rsidR="008D524A" w:rsidRPr="009420D5" w:rsidRDefault="000564FC">
      <w:pPr>
        <w:spacing w:before="1"/>
        <w:ind w:left="2647" w:right="2260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23</w:t>
      </w:r>
      <w:r w:rsidRPr="009420D5">
        <w:rPr>
          <w:rFonts w:asciiTheme="minorHAnsi" w:hAnsiTheme="minorHAnsi" w:cstheme="minorHAnsi"/>
          <w:sz w:val="22"/>
          <w:szCs w:val="22"/>
        </w:rPr>
        <w:t>4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oug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●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8</w:t>
      </w:r>
      <w:r w:rsidRPr="009420D5">
        <w:rPr>
          <w:rFonts w:asciiTheme="minorHAnsi" w:hAnsiTheme="minorHAnsi" w:cstheme="minorHAnsi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●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hyperlink r:id="rId21" w:history="1">
        <w:r w:rsidR="009420D5" w:rsidRPr="009420D5">
          <w:rPr>
            <w:rStyle w:val="Hyperlink"/>
            <w:rFonts w:asciiTheme="minorHAnsi" w:hAnsiTheme="minorHAnsi" w:cstheme="minorHAnsi"/>
            <w:spacing w:val="-4"/>
            <w:w w:val="101"/>
            <w:sz w:val="22"/>
            <w:szCs w:val="22"/>
          </w:rPr>
          <w:t>benton@gmail.com</w:t>
        </w:r>
      </w:hyperlink>
    </w:p>
    <w:p w14:paraId="44E21F99" w14:textId="77777777" w:rsidR="008D524A" w:rsidRPr="009420D5" w:rsidRDefault="008D524A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31E2F884" w14:textId="77777777" w:rsidR="008D524A" w:rsidRPr="009420D5" w:rsidRDefault="000564FC">
      <w:pPr>
        <w:spacing w:before="32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TI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VE  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ip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izi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AD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6B64AD47" w14:textId="77777777" w:rsidR="008D524A" w:rsidRPr="009420D5" w:rsidRDefault="008D524A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0586805" w14:textId="5057AEB4" w:rsidR="008D524A" w:rsidRPr="009420D5" w:rsidRDefault="000564FC">
      <w:pPr>
        <w:spacing w:line="220" w:lineRule="exact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</w:p>
    <w:p w14:paraId="2A9B3899" w14:textId="77777777" w:rsidR="008D524A" w:rsidRPr="009420D5" w:rsidRDefault="000564FC">
      <w:pPr>
        <w:spacing w:line="240" w:lineRule="exact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-2"/>
          <w:position w:val="8"/>
          <w:sz w:val="22"/>
          <w:szCs w:val="22"/>
        </w:rPr>
        <w:t>r</w:t>
      </w:r>
      <w:r w:rsidRPr="009420D5">
        <w:rPr>
          <w:rFonts w:asciiTheme="minorHAnsi" w:hAnsiTheme="minorHAnsi" w:cstheme="minorHAnsi"/>
          <w:position w:val="8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0"/>
          <w:position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t)                                                      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ted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5</w:t>
      </w:r>
    </w:p>
    <w:p w14:paraId="1FD70293" w14:textId="77777777" w:rsidR="008D524A" w:rsidRPr="009420D5" w:rsidRDefault="000564FC">
      <w:pPr>
        <w:spacing w:line="220" w:lineRule="exact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</w:p>
    <w:p w14:paraId="168A95B3" w14:textId="77777777" w:rsidR="008D524A" w:rsidRPr="009420D5" w:rsidRDefault="000564FC">
      <w:pPr>
        <w:spacing w:before="4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</w:p>
    <w:p w14:paraId="5D9DB4C4" w14:textId="77777777" w:rsidR="008D524A" w:rsidRPr="009420D5" w:rsidRDefault="000564FC">
      <w:pPr>
        <w:spacing w:line="220" w:lineRule="exact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: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4</w:t>
      </w:r>
      <w:r w:rsidRPr="009420D5">
        <w:rPr>
          <w:rFonts w:asciiTheme="minorHAnsi" w:hAnsiTheme="minorHAnsi" w:cstheme="minorHAnsi"/>
          <w:sz w:val="22"/>
          <w:szCs w:val="22"/>
        </w:rPr>
        <w:t>9</w:t>
      </w:r>
    </w:p>
    <w:p w14:paraId="062C9AA6" w14:textId="77777777" w:rsidR="008D524A" w:rsidRPr="009420D5" w:rsidRDefault="008D524A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783584CE" w14:textId="77777777" w:rsidR="008D524A" w:rsidRPr="009420D5" w:rsidRDefault="000564FC">
      <w:pPr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</w:p>
    <w:p w14:paraId="3834BD03" w14:textId="77777777" w:rsidR="008D524A" w:rsidRPr="009420D5" w:rsidRDefault="000564FC">
      <w:pPr>
        <w:spacing w:line="220" w:lineRule="exact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ga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pm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X                                                                </w:t>
      </w:r>
      <w:r w:rsidRPr="009420D5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&amp;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1</w:t>
      </w:r>
    </w:p>
    <w:p w14:paraId="5A43DE66" w14:textId="77777777" w:rsidR="008D524A" w:rsidRPr="009420D5" w:rsidRDefault="000564FC">
      <w:pPr>
        <w:spacing w:before="3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78B7E5BD" w14:textId="77777777" w:rsidR="008D524A" w:rsidRPr="009420D5" w:rsidRDefault="000564FC">
      <w:pPr>
        <w:spacing w:line="240" w:lineRule="exact"/>
        <w:ind w:left="73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9420D5">
        <w:rPr>
          <w:rFonts w:asciiTheme="minorHAnsi" w:eastAsia="Segoe MDL2 Assets" w:hAnsiTheme="minorHAnsi" w:cstheme="minorHAnsi"/>
          <w:spacing w:val="4"/>
          <w:w w:val="4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7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41F57913" w14:textId="77777777" w:rsidR="008D524A" w:rsidRPr="009420D5" w:rsidRDefault="008D524A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13299A9" w14:textId="77777777" w:rsidR="008D524A" w:rsidRPr="009420D5" w:rsidRDefault="000564FC">
      <w:pPr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ff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X                                                                   </w:t>
      </w:r>
      <w:r w:rsidRPr="009420D5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1</w:t>
      </w:r>
    </w:p>
    <w:p w14:paraId="0D3D8E03" w14:textId="77777777" w:rsidR="008D524A" w:rsidRPr="009420D5" w:rsidRDefault="000564FC">
      <w:pPr>
        <w:spacing w:before="3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le,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0D7DC39D" w14:textId="77777777" w:rsidR="008D524A" w:rsidRPr="009420D5" w:rsidRDefault="000564FC">
      <w:pPr>
        <w:spacing w:before="3"/>
        <w:ind w:left="8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9420D5">
        <w:rPr>
          <w:rFonts w:asciiTheme="minorHAnsi" w:eastAsia="Segoe MDL2 Assets" w:hAnsiTheme="minorHAnsi" w:cstheme="minorHAnsi"/>
          <w:spacing w:val="4"/>
          <w:w w:val="4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ts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&amp;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nd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2CC617B2" w14:textId="77777777" w:rsidR="008D524A" w:rsidRPr="009420D5" w:rsidRDefault="008D524A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687C598" w14:textId="77777777" w:rsidR="008D524A" w:rsidRPr="009420D5" w:rsidRDefault="000564FC">
      <w:pPr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z w:val="22"/>
          <w:szCs w:val="22"/>
        </w:rPr>
        <w:t>le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X                                                             </w:t>
      </w:r>
      <w:r w:rsidRPr="009420D5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z w:val="22"/>
          <w:szCs w:val="22"/>
        </w:rPr>
        <w:t>9</w:t>
      </w:r>
    </w:p>
    <w:p w14:paraId="61B423B5" w14:textId="77777777" w:rsidR="008D524A" w:rsidRPr="009420D5" w:rsidRDefault="000564FC">
      <w:pPr>
        <w:spacing w:before="11" w:line="240" w:lineRule="exact"/>
        <w:ind w:left="1178" w:right="805" w:hanging="36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</w:t>
      </w:r>
      <w:r w:rsidRPr="009420D5">
        <w:rPr>
          <w:rFonts w:asciiTheme="minorHAnsi" w:eastAsia="Segoe MDL2 Assets" w:hAnsiTheme="minorHAnsi" w:cstheme="minorHAnsi"/>
          <w:spacing w:val="4"/>
          <w:w w:val="4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du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;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du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56CAC3D9" w14:textId="77777777" w:rsidR="008D524A" w:rsidRPr="009420D5" w:rsidRDefault="008D524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3BC847A8" w14:textId="77777777" w:rsidR="008D524A" w:rsidRPr="009420D5" w:rsidRDefault="000564FC">
      <w:pPr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RK</w:t>
      </w:r>
    </w:p>
    <w:p w14:paraId="0D71BA1F" w14:textId="77777777" w:rsidR="008D524A" w:rsidRPr="009420D5" w:rsidRDefault="000564FC">
      <w:pPr>
        <w:spacing w:before="1" w:line="220" w:lineRule="exact"/>
        <w:ind w:left="457" w:right="30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t,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III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V,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)</w:t>
      </w:r>
    </w:p>
    <w:p w14:paraId="5EFDF2AE" w14:textId="77777777" w:rsidR="008D524A" w:rsidRPr="009420D5" w:rsidRDefault="008D524A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4F53D89F" w14:textId="77777777" w:rsidR="008D524A" w:rsidRPr="009420D5" w:rsidRDefault="000564FC">
      <w:pPr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TE</w:t>
      </w:r>
      <w:r w:rsidRPr="009420D5">
        <w:rPr>
          <w:rFonts w:asciiTheme="minorHAnsi" w:hAnsiTheme="minorHAnsi" w:cstheme="minorHAnsi"/>
          <w:b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AL</w:t>
      </w:r>
      <w:r w:rsidRPr="009420D5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LL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</w:p>
    <w:p w14:paraId="5EAA3CAD" w14:textId="77777777" w:rsidR="008D524A" w:rsidRPr="009420D5" w:rsidRDefault="000564FC">
      <w:pPr>
        <w:spacing w:line="220" w:lineRule="exact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</w:p>
    <w:p w14:paraId="43E6AEC9" w14:textId="77777777" w:rsidR="008D524A" w:rsidRPr="009420D5" w:rsidRDefault="008D524A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3CC2B1E" w14:textId="77777777" w:rsidR="008D524A" w:rsidRPr="009420D5" w:rsidRDefault="000564FC">
      <w:pPr>
        <w:spacing w:line="243" w:lineRule="auto"/>
        <w:ind w:left="457" w:right="638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LL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RS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</w:p>
    <w:p w14:paraId="4A9EC60F" w14:textId="77777777" w:rsidR="008D524A" w:rsidRPr="009420D5" w:rsidRDefault="008D524A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48211513" w14:textId="77777777" w:rsidR="008D524A" w:rsidRPr="009420D5" w:rsidRDefault="000564FC">
      <w:pPr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les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(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nu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Di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nn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oo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</w:p>
    <w:p w14:paraId="38325BC2" w14:textId="77777777" w:rsidR="008D524A" w:rsidRPr="009420D5" w:rsidRDefault="000564FC">
      <w:pPr>
        <w:spacing w:before="3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11</w:t>
      </w:r>
      <w:r w:rsidRPr="009420D5">
        <w:rPr>
          <w:rFonts w:asciiTheme="minorHAnsi" w:hAnsiTheme="minorHAnsi" w:cstheme="minorHAnsi"/>
          <w:sz w:val="22"/>
          <w:szCs w:val="22"/>
        </w:rPr>
        <w:t>&amp;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z w:val="22"/>
          <w:szCs w:val="22"/>
        </w:rPr>
        <w:t>ice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mun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ll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)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ud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9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</w:p>
    <w:p w14:paraId="7EF703DB" w14:textId="77777777" w:rsidR="008D524A" w:rsidRPr="009420D5" w:rsidRDefault="000564FC">
      <w:pPr>
        <w:spacing w:before="3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12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Ch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ir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&amp;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01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oa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ph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mb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ll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</w:p>
    <w:p w14:paraId="655BD55A" w14:textId="77777777" w:rsidR="008D524A" w:rsidRPr="009420D5" w:rsidRDefault="000564FC">
      <w:pPr>
        <w:spacing w:line="220" w:lineRule="exact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11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le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ic</w:t>
      </w:r>
      <w:r w:rsidRPr="009420D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ic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ll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9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tt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ll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9</w:t>
      </w:r>
      <w:r w:rsidRPr="009420D5">
        <w:rPr>
          <w:rFonts w:asciiTheme="minorHAnsi" w:hAnsiTheme="minorHAnsi" w:cstheme="minorHAnsi"/>
          <w:sz w:val="22"/>
          <w:szCs w:val="22"/>
        </w:rPr>
        <w:t>)</w:t>
      </w:r>
    </w:p>
    <w:p w14:paraId="0F14D403" w14:textId="77777777" w:rsidR="008D524A" w:rsidRPr="009420D5" w:rsidRDefault="008D524A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D16234D" w14:textId="77777777" w:rsidR="008D524A" w:rsidRPr="009420D5" w:rsidRDefault="000564FC">
      <w:pPr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HO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RS</w:t>
      </w:r>
    </w:p>
    <w:p w14:paraId="4554FAE4" w14:textId="77777777" w:rsidR="008D524A" w:rsidRPr="009420D5" w:rsidRDefault="000564FC">
      <w:pPr>
        <w:spacing w:before="1" w:line="220" w:lineRule="exact"/>
        <w:ind w:left="457" w:right="27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’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L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3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01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ic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ce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ip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12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Un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1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du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</w:p>
    <w:p w14:paraId="6829E653" w14:textId="77777777" w:rsidR="008D524A" w:rsidRPr="009420D5" w:rsidRDefault="008D524A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A75F4C4" w14:textId="77777777" w:rsidR="008D524A" w:rsidRPr="009420D5" w:rsidRDefault="000564FC">
      <w:pPr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</w:p>
    <w:p w14:paraId="0A3BCB4A" w14:textId="77777777" w:rsidR="008D524A" w:rsidRPr="009420D5" w:rsidRDefault="000564FC">
      <w:pPr>
        <w:spacing w:line="220" w:lineRule="exact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mm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420D5">
        <w:rPr>
          <w:rFonts w:asciiTheme="minorHAnsi" w:hAnsiTheme="minorHAnsi" w:cstheme="minorHAnsi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)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11</w:t>
      </w:r>
      <w:r w:rsidRPr="009420D5">
        <w:rPr>
          <w:rFonts w:asciiTheme="minorHAnsi" w:hAnsiTheme="minorHAnsi" w:cstheme="minorHAnsi"/>
          <w:sz w:val="22"/>
          <w:szCs w:val="22"/>
        </w:rPr>
        <w:t>)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</w:p>
    <w:p w14:paraId="32F27F52" w14:textId="77777777" w:rsidR="008D524A" w:rsidRPr="009420D5" w:rsidRDefault="000564FC">
      <w:pPr>
        <w:spacing w:line="220" w:lineRule="exact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ie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ie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(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ud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</w:p>
    <w:p w14:paraId="1C0B316D" w14:textId="77777777" w:rsidR="008D524A" w:rsidRPr="009420D5" w:rsidRDefault="000564FC">
      <w:pPr>
        <w:spacing w:before="3"/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)</w:t>
      </w:r>
    </w:p>
    <w:p w14:paraId="7473E4C2" w14:textId="77777777" w:rsidR="008D524A" w:rsidRPr="009420D5" w:rsidRDefault="008D524A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D1BCF3B" w14:textId="77777777" w:rsidR="008D524A" w:rsidRPr="009420D5" w:rsidRDefault="000564FC">
      <w:pPr>
        <w:ind w:left="45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RK</w:t>
      </w:r>
    </w:p>
    <w:p w14:paraId="4EE9BB83" w14:textId="77777777" w:rsidR="008D524A" w:rsidRPr="009420D5" w:rsidRDefault="000564FC">
      <w:pPr>
        <w:spacing w:before="9" w:line="220" w:lineRule="exact"/>
        <w:ind w:left="457" w:right="2541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840" w:right="840" w:bottom="280" w:left="400" w:header="0" w:footer="418" w:gutter="0"/>
          <w:cols w:space="720"/>
        </w:sectPr>
      </w:pP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12</w:t>
      </w:r>
      <w:r w:rsidRPr="009420D5">
        <w:rPr>
          <w:rFonts w:asciiTheme="minorHAnsi" w:hAnsiTheme="minorHAnsi" w:cstheme="minorHAnsi"/>
          <w:sz w:val="22"/>
          <w:szCs w:val="22"/>
        </w:rPr>
        <w:t>) 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’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X: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ll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01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z w:val="22"/>
          <w:szCs w:val="22"/>
        </w:rPr>
        <w:t>)</w:t>
      </w:r>
    </w:p>
    <w:p w14:paraId="77CB6974" w14:textId="77777777" w:rsidR="008D524A" w:rsidRPr="009420D5" w:rsidRDefault="000564FC">
      <w:pPr>
        <w:spacing w:before="38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lastRenderedPageBreak/>
        <w:t>Si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z w:val="22"/>
          <w:szCs w:val="22"/>
        </w:rPr>
        <w:t>ney</w:t>
      </w:r>
      <w:r w:rsidRPr="009420D5">
        <w:rPr>
          <w:rFonts w:asciiTheme="minorHAnsi" w:hAnsiTheme="minorHAnsi" w:cstheme="minorHAnsi"/>
          <w:b/>
          <w:spacing w:val="-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A.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z w:val="22"/>
          <w:szCs w:val="22"/>
        </w:rPr>
        <w:t>iller</w:t>
      </w:r>
    </w:p>
    <w:p w14:paraId="51997150" w14:textId="77777777" w:rsidR="008D524A" w:rsidRPr="009420D5" w:rsidRDefault="000564FC">
      <w:pPr>
        <w:spacing w:before="6"/>
        <w:ind w:left="118"/>
        <w:rPr>
          <w:rFonts w:asciiTheme="minorHAnsi" w:hAnsiTheme="minorHAnsi" w:cstheme="minorHAnsi"/>
          <w:sz w:val="22"/>
          <w:szCs w:val="22"/>
        </w:rPr>
      </w:pPr>
      <w:hyperlink r:id="rId22">
        <w:r w:rsidRPr="009420D5">
          <w:rPr>
            <w:rFonts w:asciiTheme="minorHAnsi" w:hAnsiTheme="minorHAnsi" w:cstheme="minorHAnsi"/>
            <w:spacing w:val="-6"/>
            <w:sz w:val="22"/>
            <w:szCs w:val="22"/>
          </w:rPr>
          <w:t>s</w:t>
        </w:r>
        <w:r w:rsidRPr="009420D5">
          <w:rPr>
            <w:rFonts w:asciiTheme="minorHAnsi" w:hAnsiTheme="minorHAnsi" w:cstheme="minorHAnsi"/>
            <w:spacing w:val="10"/>
            <w:sz w:val="22"/>
            <w:szCs w:val="22"/>
          </w:rPr>
          <w:t>a</w:t>
        </w:r>
        <w:r w:rsidRPr="009420D5">
          <w:rPr>
            <w:rFonts w:asciiTheme="minorHAnsi" w:hAnsiTheme="minorHAnsi" w:cstheme="minorHAnsi"/>
            <w:spacing w:val="-6"/>
            <w:sz w:val="22"/>
            <w:szCs w:val="22"/>
          </w:rPr>
          <w:t>s</w:t>
        </w:r>
        <w:r w:rsidRPr="009420D5">
          <w:rPr>
            <w:rFonts w:asciiTheme="minorHAnsi" w:hAnsiTheme="minorHAnsi" w:cstheme="minorHAnsi"/>
            <w:spacing w:val="3"/>
            <w:sz w:val="22"/>
            <w:szCs w:val="22"/>
          </w:rPr>
          <w:t>p</w:t>
        </w:r>
        <w:r w:rsidRPr="009420D5">
          <w:rPr>
            <w:rFonts w:asciiTheme="minorHAnsi" w:hAnsiTheme="minorHAnsi" w:cstheme="minorHAnsi"/>
            <w:spacing w:val="-1"/>
            <w:sz w:val="22"/>
            <w:szCs w:val="22"/>
          </w:rPr>
          <w:t>il</w:t>
        </w:r>
        <w:r w:rsidRPr="009420D5">
          <w:rPr>
            <w:rFonts w:asciiTheme="minorHAnsi" w:hAnsiTheme="minorHAnsi" w:cstheme="minorHAnsi"/>
            <w:spacing w:val="6"/>
            <w:sz w:val="22"/>
            <w:szCs w:val="22"/>
          </w:rPr>
          <w:t>l</w:t>
        </w:r>
        <w:r w:rsidRPr="009420D5">
          <w:rPr>
            <w:rFonts w:asciiTheme="minorHAnsi" w:hAnsiTheme="minorHAnsi" w:cstheme="minorHAnsi"/>
            <w:spacing w:val="-5"/>
            <w:sz w:val="22"/>
            <w:szCs w:val="22"/>
          </w:rPr>
          <w:t>e</w:t>
        </w:r>
        <w:r w:rsidRPr="009420D5">
          <w:rPr>
            <w:rFonts w:asciiTheme="minorHAnsi" w:hAnsiTheme="minorHAnsi" w:cstheme="minorHAnsi"/>
            <w:spacing w:val="7"/>
            <w:sz w:val="22"/>
            <w:szCs w:val="22"/>
          </w:rPr>
          <w:t>r</w:t>
        </w:r>
        <w:r w:rsidRPr="009420D5">
          <w:rPr>
            <w:rFonts w:asciiTheme="minorHAnsi" w:hAnsiTheme="minorHAnsi" w:cstheme="minorHAnsi"/>
            <w:spacing w:val="4"/>
            <w:sz w:val="22"/>
            <w:szCs w:val="22"/>
          </w:rPr>
          <w:t>@</w:t>
        </w:r>
        <w:r w:rsidRPr="009420D5">
          <w:rPr>
            <w:rFonts w:asciiTheme="minorHAnsi" w:hAnsiTheme="minorHAnsi" w:cstheme="minorHAnsi"/>
            <w:spacing w:val="-5"/>
            <w:sz w:val="22"/>
            <w:szCs w:val="22"/>
          </w:rPr>
          <w:t>m</w:t>
        </w:r>
        <w:r w:rsidRPr="009420D5">
          <w:rPr>
            <w:rFonts w:asciiTheme="minorHAnsi" w:hAnsiTheme="minorHAnsi" w:cstheme="minorHAnsi"/>
            <w:spacing w:val="2"/>
            <w:sz w:val="22"/>
            <w:szCs w:val="22"/>
          </w:rPr>
          <w:t>a</w:t>
        </w:r>
        <w:r w:rsidRPr="009420D5">
          <w:rPr>
            <w:rFonts w:asciiTheme="minorHAnsi" w:hAnsiTheme="minorHAnsi" w:cstheme="minorHAnsi"/>
            <w:spacing w:val="-1"/>
            <w:sz w:val="22"/>
            <w:szCs w:val="22"/>
          </w:rPr>
          <w:t>il</w:t>
        </w:r>
        <w:r w:rsidRPr="009420D5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9420D5">
          <w:rPr>
            <w:rFonts w:asciiTheme="minorHAnsi" w:hAnsiTheme="minorHAnsi" w:cstheme="minorHAnsi"/>
            <w:spacing w:val="10"/>
            <w:sz w:val="22"/>
            <w:szCs w:val="22"/>
          </w:rPr>
          <w:t>u</w:t>
        </w:r>
        <w:r w:rsidRPr="009420D5">
          <w:rPr>
            <w:rFonts w:asciiTheme="minorHAnsi" w:hAnsiTheme="minorHAnsi" w:cstheme="minorHAnsi"/>
            <w:spacing w:val="-4"/>
            <w:sz w:val="22"/>
            <w:szCs w:val="22"/>
          </w:rPr>
          <w:t>h</w:t>
        </w:r>
        <w:r w:rsidRPr="009420D5">
          <w:rPr>
            <w:rFonts w:asciiTheme="minorHAnsi" w:hAnsiTheme="minorHAnsi" w:cstheme="minorHAnsi"/>
            <w:spacing w:val="5"/>
            <w:sz w:val="22"/>
            <w:szCs w:val="22"/>
          </w:rPr>
          <w:t>.</w:t>
        </w:r>
        <w:r w:rsidRPr="009420D5">
          <w:rPr>
            <w:rFonts w:asciiTheme="minorHAnsi" w:hAnsiTheme="minorHAnsi" w:cstheme="minorHAnsi"/>
            <w:spacing w:val="-5"/>
            <w:sz w:val="22"/>
            <w:szCs w:val="22"/>
          </w:rPr>
          <w:t>e</w:t>
        </w:r>
        <w:r w:rsidRPr="009420D5">
          <w:rPr>
            <w:rFonts w:asciiTheme="minorHAnsi" w:hAnsiTheme="minorHAnsi" w:cstheme="minorHAnsi"/>
            <w:spacing w:val="-4"/>
            <w:sz w:val="22"/>
            <w:szCs w:val="22"/>
          </w:rPr>
          <w:t>d</w:t>
        </w:r>
        <w:r w:rsidRPr="009420D5">
          <w:rPr>
            <w:rFonts w:asciiTheme="minorHAnsi" w:hAnsiTheme="minorHAnsi" w:cstheme="minorHAnsi"/>
            <w:sz w:val="22"/>
            <w:szCs w:val="22"/>
          </w:rPr>
          <w:t>u</w:t>
        </w:r>
      </w:hyperlink>
      <w:r w:rsidRPr="009420D5">
        <w:rPr>
          <w:rFonts w:asciiTheme="minorHAnsi" w:hAnsiTheme="minorHAnsi" w:cstheme="minorHAnsi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eastAsia="Segoe MDL2 Assets" w:hAnsiTheme="minorHAnsi" w:cstheme="minorHAnsi"/>
          <w:w w:val="47"/>
          <w:sz w:val="22"/>
          <w:szCs w:val="22"/>
        </w:rPr>
        <w:t xml:space="preserve"> </w:t>
      </w:r>
      <w:r w:rsidRPr="009420D5">
        <w:rPr>
          <w:rFonts w:asciiTheme="minorHAnsi" w:eastAsia="Segoe MDL2 Assets" w:hAnsiTheme="minorHAnsi" w:cstheme="minorHAnsi"/>
          <w:spacing w:val="2"/>
          <w:w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4"/>
          <w:w w:val="103"/>
          <w:sz w:val="22"/>
          <w:szCs w:val="22"/>
        </w:rPr>
        <w:t>55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5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4"/>
          <w:w w:val="103"/>
          <w:sz w:val="22"/>
          <w:szCs w:val="22"/>
        </w:rPr>
        <w:t>55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5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4"/>
          <w:w w:val="103"/>
          <w:sz w:val="22"/>
          <w:szCs w:val="22"/>
        </w:rPr>
        <w:t>5555</w:t>
      </w:r>
    </w:p>
    <w:p w14:paraId="069CF2BE" w14:textId="77777777" w:rsidR="008D524A" w:rsidRPr="009420D5" w:rsidRDefault="000564FC">
      <w:pPr>
        <w:spacing w:before="15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348C6C4B">
          <v:group id="_x0000_s1053" style="position:absolute;left:0;text-align:left;margin-left:45pt;margin-top:20.5pt;width:526.5pt;height:0;z-index:-2319;mso-position-horizontal-relative:page" coordorigin="900,410" coordsize="10530,0">
            <v:shape id="_x0000_s1054" style="position:absolute;left:900;top:410;width:10530;height:0" coordorigin="900,410" coordsize="10530,0" path="m900,410r10530,e" filled="f">
              <v:path arrowok="t"/>
            </v:shape>
            <w10:wrap anchorx="page"/>
          </v:group>
        </w:pic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30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#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15</w:t>
      </w:r>
      <w:r w:rsidRPr="009420D5">
        <w:rPr>
          <w:rFonts w:asciiTheme="minorHAnsi" w:hAnsiTheme="minorHAnsi" w:cstheme="minorHAnsi"/>
          <w:sz w:val="22"/>
          <w:szCs w:val="22"/>
        </w:rPr>
        <w:t>9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eastAsia="Segoe MDL2 Assets" w:hAnsiTheme="minorHAnsi" w:cstheme="minorHAnsi"/>
          <w:w w:val="47"/>
          <w:sz w:val="22"/>
          <w:szCs w:val="22"/>
        </w:rPr>
        <w:t></w:t>
      </w:r>
      <w:r w:rsidRPr="009420D5">
        <w:rPr>
          <w:rFonts w:asciiTheme="minorHAnsi" w:eastAsia="Segoe MDL2 Assets" w:hAnsiTheme="minorHAnsi" w:cstheme="minorHAnsi"/>
          <w:spacing w:val="26"/>
          <w:w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7700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4</w:t>
      </w:r>
    </w:p>
    <w:p w14:paraId="4E190CFC" w14:textId="77777777" w:rsidR="008D524A" w:rsidRPr="009420D5" w:rsidRDefault="008D524A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3213EE99" w14:textId="77777777" w:rsidR="008D524A" w:rsidRPr="009420D5" w:rsidRDefault="000564FC">
      <w:pPr>
        <w:spacing w:line="245" w:lineRule="auto"/>
        <w:ind w:left="1890" w:right="1137" w:hanging="177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E      </w:t>
      </w:r>
      <w:r w:rsidRPr="009420D5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obt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Ci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tati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41B52F43" w14:textId="77777777" w:rsidR="008D524A" w:rsidRPr="009420D5" w:rsidRDefault="008D524A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5EE2E259" w14:textId="77777777" w:rsidR="008D524A" w:rsidRPr="009420D5" w:rsidRDefault="000564FC">
      <w:pPr>
        <w:ind w:left="1674" w:right="5551" w:hanging="155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DUCA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N   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11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9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3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9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 xml:space="preserve">g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,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TX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opho</w:t>
      </w:r>
      <w:r w:rsidRPr="009420D5">
        <w:rPr>
          <w:rFonts w:asciiTheme="minorHAnsi" w:hAnsiTheme="minorHAnsi" w:cstheme="minorHAnsi"/>
          <w:spacing w:val="-1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41125556" w14:textId="77777777" w:rsidR="008D524A" w:rsidRPr="009420D5" w:rsidRDefault="000564FC">
      <w:pPr>
        <w:spacing w:line="240" w:lineRule="exact"/>
        <w:ind w:left="167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-5"/>
          <w:w w:val="101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2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8</w:t>
      </w:r>
    </w:p>
    <w:p w14:paraId="77609862" w14:textId="77777777" w:rsidR="008D524A" w:rsidRPr="009420D5" w:rsidRDefault="000564FC">
      <w:pPr>
        <w:spacing w:line="240" w:lineRule="exact"/>
        <w:ind w:left="167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01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9</w:t>
      </w:r>
    </w:p>
    <w:p w14:paraId="4FC2E721" w14:textId="77777777" w:rsidR="008D524A" w:rsidRPr="009420D5" w:rsidRDefault="008D524A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0329BCD3" w14:textId="77777777" w:rsidR="008D524A" w:rsidRPr="009420D5" w:rsidRDefault="000564FC">
      <w:pPr>
        <w:ind w:left="4310" w:right="4604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4"/>
          <w:w w:val="101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0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733DAA57" w14:textId="77777777" w:rsidR="008D524A" w:rsidRPr="009420D5" w:rsidRDefault="008D524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FBCB496" w14:textId="77777777" w:rsidR="008D524A" w:rsidRPr="009420D5" w:rsidRDefault="000564FC">
      <w:pPr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al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L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te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yp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in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pon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3</w:t>
      </w:r>
      <w:r w:rsidRPr="009420D5">
        <w:rPr>
          <w:rFonts w:asciiTheme="minorHAnsi" w:hAnsiTheme="minorHAnsi" w:cstheme="minorHAnsi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a</w:t>
      </w:r>
    </w:p>
    <w:p w14:paraId="256894F8" w14:textId="77777777" w:rsidR="008D524A" w:rsidRPr="009420D5" w:rsidRDefault="000564FC">
      <w:pPr>
        <w:spacing w:line="240" w:lineRule="exact"/>
        <w:ind w:left="19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4"/>
          <w:sz w:val="22"/>
          <w:szCs w:val="22"/>
        </w:rPr>
        <w:t>4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et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upp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lie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3827A398" w14:textId="77777777" w:rsidR="008D524A" w:rsidRPr="009420D5" w:rsidRDefault="000564FC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vi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ngl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f</w:t>
      </w:r>
    </w:p>
    <w:p w14:paraId="63BBCC38" w14:textId="77777777" w:rsidR="008D524A" w:rsidRPr="009420D5" w:rsidRDefault="000564FC">
      <w:pPr>
        <w:spacing w:line="240" w:lineRule="exact"/>
        <w:ind w:left="2128" w:right="238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9420D5">
        <w:rPr>
          <w:rFonts w:asciiTheme="minorHAnsi" w:hAnsiTheme="minorHAnsi" w:cstheme="minorHAnsi"/>
          <w:sz w:val="22"/>
          <w:szCs w:val="22"/>
        </w:rPr>
        <w:t>5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;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1"/>
          <w:w w:val="101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ic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36965D8E" w14:textId="77777777" w:rsidR="008D524A" w:rsidRPr="009420D5" w:rsidRDefault="000564FC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oo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cte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d</w:t>
      </w:r>
    </w:p>
    <w:p w14:paraId="418FE8ED" w14:textId="77777777" w:rsidR="008D524A" w:rsidRPr="009420D5" w:rsidRDefault="000564FC">
      <w:pPr>
        <w:spacing w:before="7"/>
        <w:ind w:left="2243" w:right="4769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oun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gh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oun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48E7ABDB" w14:textId="77777777" w:rsidR="008D524A" w:rsidRPr="009420D5" w:rsidRDefault="000564FC">
      <w:pPr>
        <w:tabs>
          <w:tab w:val="left" w:pos="460"/>
        </w:tabs>
        <w:spacing w:before="3" w:line="240" w:lineRule="exact"/>
        <w:ind w:left="2784" w:right="1658" w:hanging="266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420D5">
        <w:rPr>
          <w:rFonts w:asciiTheme="minorHAnsi" w:eastAsia="Segoe MDL2 Assets" w:hAnsiTheme="minorHAnsi" w:cstheme="minorHAnsi"/>
          <w:sz w:val="22"/>
          <w:szCs w:val="22"/>
        </w:rPr>
        <w:tab/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ol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db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ject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ub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upo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h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l</w:t>
      </w:r>
    </w:p>
    <w:p w14:paraId="7AB8CFA4" w14:textId="77777777" w:rsidR="008D524A" w:rsidRPr="009420D5" w:rsidRDefault="008D524A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1F02B3AD" w14:textId="77777777" w:rsidR="008D524A" w:rsidRPr="009420D5" w:rsidRDefault="000564FC">
      <w:pPr>
        <w:ind w:left="4937" w:right="5229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6"/>
          <w:w w:val="101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45B3B94E" w14:textId="77777777" w:rsidR="008D524A" w:rsidRPr="009420D5" w:rsidRDefault="008D524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1AD8CDCA" w14:textId="77777777" w:rsidR="008D524A" w:rsidRPr="009420D5" w:rsidRDefault="000564FC">
      <w:pPr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AD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0A5B79CE" w14:textId="77777777" w:rsidR="008D524A" w:rsidRPr="009420D5" w:rsidRDefault="008D524A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725C88E2" w14:textId="77777777" w:rsidR="008D524A" w:rsidRPr="009420D5" w:rsidRDefault="000564FC">
      <w:pPr>
        <w:ind w:left="4224" w:right="452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-7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10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62FC3704" w14:textId="77777777" w:rsidR="008D524A" w:rsidRPr="009420D5" w:rsidRDefault="008D524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00D78A78" w14:textId="77777777" w:rsidR="008D524A" w:rsidRPr="009420D5" w:rsidRDefault="000564FC">
      <w:pPr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al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/E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il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</w:t>
      </w:r>
      <w:r w:rsidRPr="009420D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01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ugu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01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67E7D44A" w14:textId="77777777" w:rsidR="008D524A" w:rsidRPr="009420D5" w:rsidRDefault="000564FC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TX</w:t>
      </w:r>
    </w:p>
    <w:p w14:paraId="43C80BA7" w14:textId="77777777" w:rsidR="008D524A" w:rsidRPr="009420D5" w:rsidRDefault="000564FC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lle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fr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6C73D2C4" w14:textId="77777777" w:rsidR="008D524A" w:rsidRPr="009420D5" w:rsidRDefault="000564FC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no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 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fr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5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3269A5E3" w14:textId="77777777" w:rsidR="008D524A" w:rsidRPr="009420D5" w:rsidRDefault="008D524A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A0DB289" w14:textId="77777777" w:rsidR="008D524A" w:rsidRPr="009420D5" w:rsidRDefault="000564FC">
      <w:pPr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vi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</w:t>
      </w:r>
      <w:r w:rsidRPr="009420D5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8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201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1A86E6AC" w14:textId="77777777" w:rsidR="008D524A" w:rsidRPr="009420D5" w:rsidRDefault="000564FC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TX</w:t>
      </w:r>
    </w:p>
    <w:p w14:paraId="444C111A" w14:textId="77777777" w:rsidR="008D524A" w:rsidRPr="009420D5" w:rsidRDefault="000564FC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ogn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iz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oy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01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3538EA43" w14:textId="77777777" w:rsidR="008D524A" w:rsidRPr="009420D5" w:rsidRDefault="008D524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37FE1AE" w14:textId="77777777" w:rsidR="008D524A" w:rsidRPr="009420D5" w:rsidRDefault="000564FC">
      <w:pPr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</w:t>
      </w:r>
      <w:r w:rsidRPr="009420D5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8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01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3C01CC25" w14:textId="77777777" w:rsidR="008D524A" w:rsidRPr="009420D5" w:rsidRDefault="000564FC">
      <w:pPr>
        <w:tabs>
          <w:tab w:val="left" w:pos="460"/>
        </w:tabs>
        <w:spacing w:before="3" w:line="240" w:lineRule="exact"/>
        <w:ind w:left="507" w:right="981" w:hanging="38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420D5">
        <w:rPr>
          <w:rFonts w:asciiTheme="minorHAnsi" w:eastAsia="Segoe MDL2 Assets" w:hAnsiTheme="minorHAnsi" w:cstheme="minorHAnsi"/>
          <w:sz w:val="22"/>
          <w:szCs w:val="22"/>
        </w:rPr>
        <w:tab/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op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9420D5">
        <w:rPr>
          <w:rFonts w:asciiTheme="minorHAns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oug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oun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eli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hoo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ci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r</w:t>
      </w:r>
    </w:p>
    <w:p w14:paraId="2C016B8E" w14:textId="77777777" w:rsidR="008D524A" w:rsidRPr="009420D5" w:rsidRDefault="000564FC">
      <w:pPr>
        <w:spacing w:before="3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hoo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ati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4D87DE55" w14:textId="77777777" w:rsidR="008D524A" w:rsidRPr="009420D5" w:rsidRDefault="000564FC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ovi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ai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ate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und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jec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a</w:t>
      </w:r>
    </w:p>
    <w:p w14:paraId="7069421C" w14:textId="77777777" w:rsidR="008D524A" w:rsidRPr="009420D5" w:rsidRDefault="000564FC">
      <w:pPr>
        <w:tabs>
          <w:tab w:val="left" w:pos="460"/>
        </w:tabs>
        <w:spacing w:before="3" w:line="240" w:lineRule="exact"/>
        <w:ind w:left="507" w:right="1422" w:hanging="38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9420D5">
        <w:rPr>
          <w:rFonts w:asciiTheme="minorHAnsi" w:eastAsia="Segoe MDL2 Assets" w:hAnsiTheme="minorHAnsi" w:cstheme="minorHAnsi"/>
          <w:sz w:val="22"/>
          <w:szCs w:val="22"/>
        </w:rPr>
        <w:tab/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icati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et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g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nv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111A2735" w14:textId="77777777" w:rsidR="008D524A" w:rsidRPr="009420D5" w:rsidRDefault="000564FC">
      <w:pPr>
        <w:spacing w:line="240" w:lineRule="exact"/>
        <w:ind w:left="3993" w:right="4280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BE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IP</w:t>
      </w: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/</w:t>
      </w:r>
      <w:r w:rsidRPr="009420D5">
        <w:rPr>
          <w:rFonts w:asciiTheme="minorHAnsi" w:hAnsiTheme="minorHAnsi" w:cstheme="minorHAnsi"/>
          <w:b/>
          <w:spacing w:val="-10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ARD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335ED99F" w14:textId="77777777" w:rsidR="008D524A" w:rsidRPr="009420D5" w:rsidRDefault="008D524A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8CF7989" w14:textId="77777777" w:rsidR="008D524A" w:rsidRPr="009420D5" w:rsidRDefault="000564FC">
      <w:pPr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ph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9420D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200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>8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2A764F44" w14:textId="77777777" w:rsidR="008D524A" w:rsidRPr="009420D5" w:rsidRDefault="000564FC">
      <w:pPr>
        <w:spacing w:before="6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</w:t>
      </w:r>
      <w:r w:rsidRPr="009420D5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200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>6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17CBBD05" w14:textId="77777777" w:rsidR="008D524A" w:rsidRPr="009420D5" w:rsidRDefault="000564FC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og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</w:t>
      </w:r>
      <w:r w:rsidRPr="009420D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200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>6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7E1F3012" w14:textId="77777777" w:rsidR="008D524A" w:rsidRPr="009420D5" w:rsidRDefault="000564FC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 xml:space="preserve">y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 xml:space="preserve">p                              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200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6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0D8418C8" w14:textId="77777777" w:rsidR="008D524A" w:rsidRPr="009420D5" w:rsidRDefault="000564FC">
      <w:pPr>
        <w:spacing w:line="240" w:lineRule="exact"/>
        <w:ind w:left="118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1100" w:right="360" w:bottom="280" w:left="840" w:header="0" w:footer="418" w:gutter="0"/>
          <w:cols w:space="720"/>
        </w:sect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 xml:space="preserve">s          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00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6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1FB7560C" w14:textId="77777777" w:rsidR="008D524A" w:rsidRPr="009420D5" w:rsidRDefault="000564FC">
      <w:pPr>
        <w:spacing w:before="53"/>
        <w:ind w:left="4982" w:right="3832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lastRenderedPageBreak/>
        <w:t>An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</w:p>
    <w:p w14:paraId="576CD656" w14:textId="77777777" w:rsidR="008D524A" w:rsidRPr="009420D5" w:rsidRDefault="000564FC">
      <w:pPr>
        <w:spacing w:line="260" w:lineRule="exact"/>
        <w:ind w:left="113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816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l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</w:t>
      </w:r>
      <w:r w:rsidRPr="009420D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555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9420D5">
        <w:rPr>
          <w:rFonts w:asciiTheme="minorHAnsi" w:hAnsiTheme="minorHAnsi" w:cstheme="minorHAnsi"/>
          <w:sz w:val="22"/>
          <w:szCs w:val="22"/>
        </w:rPr>
        <w:t>555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420D5">
        <w:rPr>
          <w:rFonts w:asciiTheme="minorHAnsi" w:hAnsiTheme="minorHAnsi" w:cstheme="minorHAnsi"/>
          <w:sz w:val="22"/>
          <w:szCs w:val="22"/>
        </w:rPr>
        <w:t>5555</w:t>
      </w:r>
    </w:p>
    <w:p w14:paraId="05678221" w14:textId="77777777" w:rsidR="008D524A" w:rsidRPr="009420D5" w:rsidRDefault="000564FC">
      <w:pPr>
        <w:spacing w:before="2"/>
        <w:ind w:left="113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77079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23">
        <w:r w:rsidRPr="009420D5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9420D5">
          <w:rPr>
            <w:rFonts w:asciiTheme="minorHAnsi" w:hAnsiTheme="minorHAnsi" w:cstheme="minorHAnsi"/>
            <w:sz w:val="22"/>
            <w:szCs w:val="22"/>
          </w:rPr>
          <w:t>k</w:t>
        </w:r>
        <w:r w:rsidRPr="009420D5">
          <w:rPr>
            <w:rFonts w:asciiTheme="minorHAnsi" w:hAnsiTheme="minorHAnsi" w:cstheme="minorHAnsi"/>
            <w:spacing w:val="-2"/>
            <w:sz w:val="22"/>
            <w:szCs w:val="22"/>
          </w:rPr>
          <w:t>e</w:t>
        </w:r>
        <w:r w:rsidRPr="009420D5">
          <w:rPr>
            <w:rFonts w:asciiTheme="minorHAnsi" w:hAnsiTheme="minorHAnsi" w:cstheme="minorHAnsi"/>
            <w:spacing w:val="-7"/>
            <w:sz w:val="22"/>
            <w:szCs w:val="22"/>
          </w:rPr>
          <w:t>n</w:t>
        </w:r>
        <w:r w:rsidRPr="009420D5">
          <w:rPr>
            <w:rFonts w:asciiTheme="minorHAnsi" w:hAnsiTheme="minorHAnsi" w:cstheme="minorHAnsi"/>
            <w:spacing w:val="8"/>
            <w:sz w:val="22"/>
            <w:szCs w:val="22"/>
          </w:rPr>
          <w:t>t</w:t>
        </w:r>
        <w:r w:rsidRPr="009420D5">
          <w:rPr>
            <w:rFonts w:asciiTheme="minorHAnsi" w:hAnsiTheme="minorHAnsi" w:cstheme="minorHAnsi"/>
            <w:spacing w:val="3"/>
            <w:sz w:val="22"/>
            <w:szCs w:val="22"/>
          </w:rPr>
          <w:t>@</w:t>
        </w:r>
        <w:r w:rsidRPr="009420D5">
          <w:rPr>
            <w:rFonts w:asciiTheme="minorHAnsi" w:hAnsiTheme="minorHAnsi" w:cstheme="minorHAnsi"/>
            <w:sz w:val="22"/>
            <w:szCs w:val="22"/>
          </w:rPr>
          <w:t>g</w:t>
        </w:r>
        <w:r w:rsidRPr="009420D5">
          <w:rPr>
            <w:rFonts w:asciiTheme="minorHAnsi" w:hAnsiTheme="minorHAnsi" w:cstheme="minorHAnsi"/>
            <w:spacing w:val="-6"/>
            <w:sz w:val="22"/>
            <w:szCs w:val="22"/>
          </w:rPr>
          <w:t>m</w:t>
        </w:r>
        <w:r w:rsidRPr="009420D5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9420D5">
          <w:rPr>
            <w:rFonts w:asciiTheme="minorHAnsi" w:hAnsiTheme="minorHAnsi" w:cstheme="minorHAnsi"/>
            <w:sz w:val="22"/>
            <w:szCs w:val="22"/>
          </w:rPr>
          <w:t>il.</w:t>
        </w:r>
        <w:r w:rsidRPr="009420D5">
          <w:rPr>
            <w:rFonts w:asciiTheme="minorHAnsi" w:hAnsiTheme="minorHAnsi" w:cstheme="minorHAnsi"/>
            <w:spacing w:val="-2"/>
            <w:sz w:val="22"/>
            <w:szCs w:val="22"/>
          </w:rPr>
          <w:t>c</w:t>
        </w:r>
        <w:r w:rsidRPr="009420D5">
          <w:rPr>
            <w:rFonts w:asciiTheme="minorHAnsi" w:hAnsiTheme="minorHAnsi" w:cstheme="minorHAnsi"/>
            <w:spacing w:val="7"/>
            <w:sz w:val="22"/>
            <w:szCs w:val="22"/>
          </w:rPr>
          <w:t>o</w:t>
        </w:r>
        <w:r w:rsidRPr="009420D5">
          <w:rPr>
            <w:rFonts w:asciiTheme="minorHAnsi" w:hAnsiTheme="minorHAnsi" w:cstheme="minorHAnsi"/>
            <w:sz w:val="22"/>
            <w:szCs w:val="22"/>
          </w:rPr>
          <w:t>m</w:t>
        </w:r>
      </w:hyperlink>
    </w:p>
    <w:p w14:paraId="6EF7DA24" w14:textId="77777777" w:rsidR="008D524A" w:rsidRPr="009420D5" w:rsidRDefault="008D524A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35789316" w14:textId="77777777" w:rsidR="008D524A" w:rsidRPr="009420D5" w:rsidRDefault="000564FC">
      <w:pPr>
        <w:ind w:left="113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ive</w:t>
      </w:r>
    </w:p>
    <w:p w14:paraId="6DAF7E25" w14:textId="77777777" w:rsidR="008D524A" w:rsidRPr="009420D5" w:rsidRDefault="008D524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0873267" w14:textId="77777777" w:rsidR="008D524A" w:rsidRPr="009420D5" w:rsidRDefault="000564FC">
      <w:pPr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9420D5">
        <w:rPr>
          <w:rFonts w:asciiTheme="minorHAnsi" w:hAnsiTheme="minorHAnsi" w:cstheme="minorHAnsi"/>
          <w:sz w:val="22"/>
          <w:szCs w:val="22"/>
        </w:rPr>
        <w:t>king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 xml:space="preserve">ip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llib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tili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9420D5">
        <w:rPr>
          <w:rFonts w:asciiTheme="minorHAnsi" w:hAnsiTheme="minorHAnsi" w:cstheme="minorHAnsi"/>
          <w:sz w:val="22"/>
          <w:szCs w:val="22"/>
        </w:rPr>
        <w:t xml:space="preserve">ing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kil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in 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TL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 xml:space="preserve"> in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h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</w:p>
    <w:p w14:paraId="5DA54EB1" w14:textId="77777777" w:rsidR="008D524A" w:rsidRPr="009420D5" w:rsidRDefault="008D524A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9C8BBC3" w14:textId="77777777" w:rsidR="008D524A" w:rsidRPr="009420D5" w:rsidRDefault="000564FC">
      <w:pPr>
        <w:ind w:left="113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ion</w:t>
      </w:r>
    </w:p>
    <w:p w14:paraId="14D7F684" w14:textId="77777777" w:rsidR="008D524A" w:rsidRPr="009420D5" w:rsidRDefault="008D52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3C18F527" w14:textId="77777777" w:rsidR="008D524A" w:rsidRPr="009420D5" w:rsidRDefault="000564FC">
      <w:pPr>
        <w:spacing w:line="260" w:lineRule="exact"/>
        <w:ind w:left="1499" w:right="326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lor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in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al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gi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eer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ology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oll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ol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 xml:space="preserve">–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X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420D5">
        <w:rPr>
          <w:rFonts w:asciiTheme="minorHAnsi" w:hAnsiTheme="minorHAnsi" w:cstheme="minorHAnsi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: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–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x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: 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2015</w:t>
      </w:r>
    </w:p>
    <w:p w14:paraId="2481B2C9" w14:textId="77777777" w:rsidR="008D524A" w:rsidRPr="009420D5" w:rsidRDefault="000564FC">
      <w:pPr>
        <w:spacing w:line="240" w:lineRule="exact"/>
        <w:ind w:left="1499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720" w:right="780" w:bottom="280" w:left="360" w:header="0" w:footer="418" w:gutter="0"/>
          <w:cols w:space="720"/>
        </w:sectPr>
      </w:pP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 xml:space="preserve">ll 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9"/>
          <w:position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8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: 3.15</w:t>
      </w:r>
    </w:p>
    <w:p w14:paraId="1EB485C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7D55C7" w14:textId="77777777" w:rsidR="008D524A" w:rsidRPr="009420D5" w:rsidRDefault="008D524A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79505A07" w14:textId="77777777" w:rsidR="008D524A" w:rsidRPr="009420D5" w:rsidRDefault="000564FC">
      <w:pPr>
        <w:ind w:left="1499" w:right="-4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0A2339EA">
          <v:group id="_x0000_s1048" style="position:absolute;left:0;text-align:left;margin-left:305.5pt;margin-top:-22.55pt;width:208.25pt;height:46.5pt;z-index:-2318;mso-position-horizontal-relative:page" coordorigin="6110,-451" coordsize="4165,930">
            <v:shape id="_x0000_s1052" style="position:absolute;left:7020;top:-436;width:3240;height:900" coordorigin="7020,-436" coordsize="3240,900" path="m7020,464r3240,l10260,-436r-3240,l7020,464xe" filled="f" strokeweight="1.5pt">
              <v:path arrowok="t"/>
            </v:shape>
            <v:shape id="_x0000_s1051" style="position:absolute;left:6120;top:3;width:911;height:382" coordorigin="6120,3" coordsize="911,382" path="m7027,6r-6,-3l7016,5,6228,320r-11,27l6235,339,7024,24r5,-2l7031,16r-2,-5l7027,6xe" fillcolor="black" stroked="f">
              <v:path arrowok="t"/>
            </v:shape>
            <v:shape id="_x0000_s1050" style="position:absolute;left:6120;top:3;width:911;height:382" coordorigin="6120,3" coordsize="911,382" path="m6209,328r-5,2l6204,341r,-11l6209,328r2,21l6254,385r-19,-46l6217,347r11,-27l6209,274r-8,62l6206,346r3,-18xe" fillcolor="black" stroked="f">
              <v:path arrowok="t"/>
            </v:shape>
            <v:shape id="_x0000_s1049" style="position:absolute;left:6120;top:3;width:911;height:382" coordorigin="6120,3" coordsize="911,382" path="m6120,374r134,11l6211,349r-2,-21l6206,346r-5,-10l6209,274r-89,100xe" fillcolor="black" stroked="f">
              <v:path arrowok="t"/>
            </v:shape>
            <w10:wrap anchorx="page"/>
          </v:group>
        </w:pic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 xml:space="preserve">t.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l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ior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ool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–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X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igh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 xml:space="preserve">ool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ipl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–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d: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2010</w:t>
      </w:r>
    </w:p>
    <w:p w14:paraId="1A9ABB3A" w14:textId="77777777" w:rsidR="008D524A" w:rsidRPr="009420D5" w:rsidRDefault="000564FC">
      <w:pPr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ll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: 3.32</w:t>
      </w:r>
    </w:p>
    <w:p w14:paraId="3D0D5D23" w14:textId="77777777" w:rsidR="008D524A" w:rsidRPr="009420D5" w:rsidRDefault="008D524A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4BAE2FA" w14:textId="77777777" w:rsidR="008D524A" w:rsidRPr="009420D5" w:rsidRDefault="000564FC">
      <w:pPr>
        <w:spacing w:line="260" w:lineRule="exact"/>
        <w:ind w:left="113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Wo</w:t>
      </w:r>
      <w:r w:rsidRPr="009420D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er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50A273CD" w14:textId="77777777" w:rsidR="008D524A" w:rsidRPr="009420D5" w:rsidRDefault="000564FC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</w:p>
    <w:p w14:paraId="0341574B" w14:textId="77777777" w:rsidR="008D524A" w:rsidRPr="009420D5" w:rsidRDefault="000564FC">
      <w:pPr>
        <w:ind w:right="1336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780" w:bottom="280" w:left="360" w:header="720" w:footer="720" w:gutter="0"/>
          <w:cols w:num="2" w:space="720" w:equalWidth="0">
            <w:col w:w="5857" w:space="879"/>
            <w:col w:w="4364"/>
          </w:cols>
        </w:sectPr>
      </w:pP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 xml:space="preserve">h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on,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hono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ds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ac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iti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</w:p>
    <w:p w14:paraId="7CBE8739" w14:textId="77777777" w:rsidR="008D524A" w:rsidRPr="009420D5" w:rsidRDefault="008D524A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345691A4" w14:textId="77777777" w:rsidR="008D524A" w:rsidRPr="009420D5" w:rsidRDefault="000564FC">
      <w:pPr>
        <w:spacing w:before="30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mm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g 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d,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200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</w:p>
    <w:p w14:paraId="781E1BC3" w14:textId="77777777" w:rsidR="008D524A" w:rsidRPr="009420D5" w:rsidRDefault="000564FC">
      <w:pPr>
        <w:spacing w:before="2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ill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ons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the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ilit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to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361C0A37" w14:textId="77777777" w:rsidR="008D524A" w:rsidRPr="009420D5" w:rsidRDefault="000564FC">
      <w:pPr>
        <w:spacing w:line="240" w:lineRule="exact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pp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ly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id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</w:p>
    <w:p w14:paraId="6CC0BBEA" w14:textId="77777777" w:rsidR="008D524A" w:rsidRPr="009420D5" w:rsidRDefault="000564FC">
      <w:pPr>
        <w:spacing w:before="2"/>
        <w:ind w:left="185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til 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rr</w:t>
      </w:r>
      <w:r w:rsidRPr="009420D5">
        <w:rPr>
          <w:rFonts w:asciiTheme="minorHAnsi" w:hAnsiTheme="minorHAnsi" w:cstheme="minorHAnsi"/>
          <w:sz w:val="22"/>
          <w:szCs w:val="22"/>
        </w:rPr>
        <w:t>iv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 of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 xml:space="preserve">y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38F5FB57" w14:textId="77777777" w:rsidR="008D524A" w:rsidRPr="009420D5" w:rsidRDefault="000564FC">
      <w:pPr>
        <w:spacing w:before="2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ious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 to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in 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9420D5">
        <w:rPr>
          <w:rFonts w:asciiTheme="minorHAnsi" w:hAnsiTheme="minorHAnsi" w:cstheme="minorHAnsi"/>
          <w:sz w:val="22"/>
          <w:szCs w:val="22"/>
        </w:rPr>
        <w:t>ilit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4FB811D8" w14:textId="77777777" w:rsidR="008D524A" w:rsidRPr="009420D5" w:rsidRDefault="008D524A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6391721E" w14:textId="77777777" w:rsidR="008D524A" w:rsidRPr="009420D5" w:rsidRDefault="000564FC">
      <w:pPr>
        <w:ind w:left="113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z w:val="22"/>
          <w:szCs w:val="22"/>
        </w:rPr>
        <w:t>ol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un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er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</w:p>
    <w:p w14:paraId="5DD3E341" w14:textId="77777777" w:rsidR="008D524A" w:rsidRPr="009420D5" w:rsidRDefault="008D524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4C22635" w14:textId="77777777" w:rsidR="008D524A" w:rsidRPr="009420D5" w:rsidRDefault="000564FC">
      <w:pPr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di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iti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b.</w:t>
      </w:r>
    </w:p>
    <w:p w14:paraId="474080D1" w14:textId="77777777" w:rsidR="008D524A" w:rsidRPr="009420D5" w:rsidRDefault="000564FC">
      <w:pPr>
        <w:spacing w:line="240" w:lineRule="exact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 boo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oo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9420D5">
        <w:rPr>
          <w:rFonts w:asciiTheme="minorHAnsi" w:hAnsiTheme="minorHAnsi" w:cstheme="minorHAnsi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109AA94C" w14:textId="77777777" w:rsidR="008D524A" w:rsidRPr="009420D5" w:rsidRDefault="000564FC">
      <w:pPr>
        <w:spacing w:before="2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ip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ith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bit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ity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h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ild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25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60 d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185D7425" w14:textId="77777777" w:rsidR="008D524A" w:rsidRPr="009420D5" w:rsidRDefault="000564FC">
      <w:pPr>
        <w:spacing w:before="2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 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 do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l 13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gn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543D775F" w14:textId="77777777" w:rsidR="008D524A" w:rsidRPr="009420D5" w:rsidRDefault="008D524A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55195FBC" w14:textId="77777777" w:rsidR="008D524A" w:rsidRPr="009420D5" w:rsidRDefault="000564FC">
      <w:pPr>
        <w:ind w:left="113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Sp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z w:val="22"/>
          <w:szCs w:val="22"/>
        </w:rPr>
        <w:t>ial Q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al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z w:val="22"/>
          <w:szCs w:val="22"/>
        </w:rPr>
        <w:t>ills</w:t>
      </w:r>
    </w:p>
    <w:p w14:paraId="497AA289" w14:textId="77777777" w:rsidR="008D524A" w:rsidRPr="009420D5" w:rsidRDefault="008D524A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00BA498D" w14:textId="77777777" w:rsidR="008D524A" w:rsidRPr="009420D5" w:rsidRDefault="000564FC">
      <w:pPr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 in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bo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ble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to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in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</w:p>
    <w:p w14:paraId="05A4494B" w14:textId="77777777" w:rsidR="008D524A" w:rsidRPr="009420D5" w:rsidRDefault="000564FC">
      <w:pPr>
        <w:spacing w:before="2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ig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x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ce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b d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oto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 xml:space="preserve">op,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tp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ob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ff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</w:p>
    <w:p w14:paraId="0A9C7607" w14:textId="77777777" w:rsidR="008D524A" w:rsidRPr="009420D5" w:rsidRDefault="000564FC">
      <w:pPr>
        <w:spacing w:line="240" w:lineRule="exact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></w:t>
      </w:r>
      <w:r w:rsidRPr="009420D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position w:val="-1"/>
          <w:sz w:val="22"/>
          <w:szCs w:val="22"/>
        </w:rPr>
        <w:t>mm</w:t>
      </w:r>
      <w:r w:rsidRPr="009420D5">
        <w:rPr>
          <w:rFonts w:asciiTheme="minorHAnsi" w:hAnsiTheme="minorHAnsi" w:cstheme="minorHAnsi"/>
          <w:spacing w:val="8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4"/>
          <w:position w:val="-1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v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 xml:space="preserve">ipt, </w:t>
      </w:r>
      <w:r w:rsidRPr="009420D5">
        <w:rPr>
          <w:rFonts w:asciiTheme="minorHAnsi" w:hAnsiTheme="minorHAnsi" w:cstheme="minorHAnsi"/>
          <w:spacing w:val="-3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B</w:t>
      </w:r>
    </w:p>
    <w:p w14:paraId="2F6896DC" w14:textId="77777777" w:rsidR="008D524A" w:rsidRPr="009420D5" w:rsidRDefault="008D524A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780" w:bottom="280" w:left="360" w:header="720" w:footer="720" w:gutter="0"/>
          <w:cols w:space="720"/>
        </w:sectPr>
      </w:pPr>
    </w:p>
    <w:p w14:paraId="5A7045DA" w14:textId="77777777" w:rsidR="008D524A" w:rsidRPr="009420D5" w:rsidRDefault="000564FC">
      <w:pPr>
        <w:spacing w:before="30"/>
        <w:ind w:left="113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Ho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Aw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</w:p>
    <w:p w14:paraId="203496A3" w14:textId="77777777" w:rsidR="008D524A" w:rsidRPr="009420D5" w:rsidRDefault="008D524A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1C83A7E9" w14:textId="77777777" w:rsidR="008D524A" w:rsidRPr="009420D5" w:rsidRDefault="000564FC">
      <w:pPr>
        <w:ind w:left="1499" w:right="-5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0471701F">
          <v:group id="_x0000_s1046" style="position:absolute;left:0;text-align:left;margin-left:378pt;margin-top:-28.05pt;width:153pt;height:45pt;z-index:-2317;mso-position-horizontal-relative:page" coordorigin="7560,-561" coordsize="3060,900">
            <v:shape id="_x0000_s1047" style="position:absolute;left:7560;top:-561;width:3060;height:900" coordorigin="7560,-561" coordsize="3060,900" path="m7560,339r3060,l10620,-561r-3060,l7560,339xe" filled="f" strokeweight="1.5pt">
              <v:path arrowok="t"/>
            </v:shape>
            <w10:wrap anchorx="page"/>
          </v:group>
        </w:pict>
      </w:r>
      <w:r w:rsidRPr="009420D5">
        <w:rPr>
          <w:rFonts w:asciiTheme="minorHAnsi" w:hAnsiTheme="minorHAnsi" w:cstheme="minorHAnsi"/>
          <w:sz w:val="22"/>
          <w:szCs w:val="22"/>
        </w:rPr>
        <w:pict w14:anchorId="0EE70BE3">
          <v:group id="_x0000_s1042" style="position:absolute;left:0;text-align:left;margin-left:351pt;margin-top:-1.15pt;width:6.35pt;height:25.45pt;z-index:-2316;mso-position-horizontal-relative:page" coordorigin="7020,-23" coordsize="127,509">
            <v:shape id="_x0000_s1045" style="position:absolute;left:7020;top:-23;width:127;height:509" coordorigin="7020,-23" coordsize="127,509" path="m7098,5r49,21l7112,-9,7098,5xe" fillcolor="black" stroked="f">
              <v:path arrowok="t"/>
            </v:shape>
            <v:shape id="_x0000_s1044" style="position:absolute;left:7020;top:-23;width:127;height:509" coordorigin="7020,-23" coordsize="127,509" path="m7098,-23l7087,9r7,l7098,-23xe" fillcolor="black" stroked="f">
              <v:path arrowok="t"/>
            </v:shape>
            <v:shape id="_x0000_s1043" style="position:absolute;left:7020;top:-23;width:127;height:509" coordorigin="7020,-23" coordsize="127,509" path="m7563,-482r-6,l7553,-478,7098,-23r-4,32l7087,9r-7,-8l7080,-5r4,-4l7080,-5r,6l7087,9r11,-32l7062,-59,7020,69,7147,26,7098,5r14,-14l7567,-464r4,-4l7571,-475r-4,-3l7563,-482xe" fillcolor="black" stroked="f">
              <v:path arrowok="t"/>
            </v:shape>
            <w10:wrap anchorx="page"/>
          </v:group>
        </w:pict>
      </w: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h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 top 5%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 xml:space="preserve">igh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 xml:space="preserve">ool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</w:p>
    <w:p w14:paraId="01CD4E12" w14:textId="77777777" w:rsidR="008D524A" w:rsidRPr="009420D5" w:rsidRDefault="000564FC">
      <w:pPr>
        <w:spacing w:before="2" w:line="260" w:lineRule="exact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 xml:space="preserve">t, </w:t>
      </w:r>
      <w:r w:rsidRPr="009420D5">
        <w:rPr>
          <w:rFonts w:asciiTheme="minorHAnsi" w:hAnsiTheme="minorHAnsi" w:cstheme="minorHAnsi"/>
          <w:spacing w:val="-3"/>
          <w:position w:val="-1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8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>ca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, 2011</w:t>
      </w:r>
    </w:p>
    <w:p w14:paraId="3C38B366" w14:textId="77777777" w:rsidR="008D524A" w:rsidRPr="009420D5" w:rsidRDefault="000564FC">
      <w:pPr>
        <w:spacing w:before="58"/>
        <w:ind w:right="1074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780" w:bottom="280" w:left="360" w:header="720" w:footer="720" w:gutter="0"/>
          <w:cols w:num="2" w:space="720" w:equalWidth="0">
            <w:col w:w="6611" w:space="666"/>
            <w:col w:w="3823"/>
          </w:cols>
        </w:sect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 xml:space="preserve">h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on,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hon- 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ds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ac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iti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</w:p>
    <w:p w14:paraId="664725FF" w14:textId="77777777" w:rsidR="008D524A" w:rsidRPr="009420D5" w:rsidRDefault="000564FC">
      <w:pPr>
        <w:spacing w:before="7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’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 xml:space="preserve">ng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gh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 xml:space="preserve">ool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 2010</w:t>
      </w:r>
    </w:p>
    <w:p w14:paraId="5289A597" w14:textId="77777777" w:rsidR="008D524A" w:rsidRPr="009420D5" w:rsidRDefault="000564FC">
      <w:pPr>
        <w:spacing w:line="240" w:lineRule="exact"/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ace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l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in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ing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titi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 2010</w:t>
      </w:r>
    </w:p>
    <w:p w14:paraId="05A278A9" w14:textId="77777777" w:rsidR="008D524A" w:rsidRPr="009420D5" w:rsidRDefault="008D524A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4FBA6F6" w14:textId="77777777" w:rsidR="008D524A" w:rsidRPr="009420D5" w:rsidRDefault="000564FC">
      <w:pPr>
        <w:ind w:left="113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ivi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ere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</w:p>
    <w:p w14:paraId="054114B8" w14:textId="77777777" w:rsidR="008D524A" w:rsidRPr="009420D5" w:rsidRDefault="008D524A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2CC49928" w14:textId="77777777" w:rsidR="008D524A" w:rsidRPr="009420D5" w:rsidRDefault="000564FC">
      <w:pPr>
        <w:ind w:left="149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to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 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ugu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 200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2010</w:t>
      </w:r>
    </w:p>
    <w:p w14:paraId="0D3463DC" w14:textId="77777777" w:rsidR="008D524A" w:rsidRPr="009420D5" w:rsidRDefault="000564FC">
      <w:pPr>
        <w:spacing w:before="2"/>
        <w:ind w:left="1499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780" w:bottom="280" w:left="360" w:header="720" w:footer="720" w:gutter="0"/>
          <w:cols w:space="720"/>
        </w:sect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 </w:t>
      </w:r>
      <w:r w:rsidRPr="009420D5">
        <w:rPr>
          <w:rFonts w:asciiTheme="minorHAnsi" w:eastAsia="Segoe MDL2 Assets" w:hAnsiTheme="minorHAnsi" w:cstheme="minorHAnsi"/>
          <w:spacing w:val="17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ne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200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2010</w:t>
      </w:r>
    </w:p>
    <w:p w14:paraId="2DE7979C" w14:textId="77777777" w:rsidR="008D524A" w:rsidRPr="009420D5" w:rsidRDefault="000564FC">
      <w:pPr>
        <w:spacing w:before="96"/>
        <w:ind w:left="16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lastRenderedPageBreak/>
        <w:pict w14:anchorId="50BFC6E6">
          <v:group id="_x0000_s1040" style="position:absolute;left:0;text-align:left;margin-left:58pt;margin-top:29.25pt;width:481.9pt;height:.05pt;z-index:-2315;mso-position-horizontal-relative:page" coordorigin="1160,585" coordsize="9638,1">
            <v:shape id="_x0000_s1041" style="position:absolute;left:1160;top:585;width:9638;height:1" coordorigin="1160,585" coordsize="9638,1" path="m1160,586r9638,-1e" filled="f" strokeweight="1.5pt">
              <v:path arrowok="t"/>
            </v:shape>
            <w10:wrap anchorx="page"/>
          </v:group>
        </w:pic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4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nd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14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h</w:t>
      </w:r>
    </w:p>
    <w:p w14:paraId="28B0075A" w14:textId="77777777" w:rsidR="008D524A" w:rsidRPr="009420D5" w:rsidRDefault="000564FC">
      <w:pPr>
        <w:spacing w:before="4"/>
        <w:ind w:left="978" w:right="1999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4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800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#106,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77204    </w:t>
      </w:r>
      <w:r w:rsidRPr="009420D5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▪   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71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3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b/>
          <w:sz w:val="22"/>
          <w:szCs w:val="22"/>
        </w:rPr>
        <w:t>743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8888   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▪   </w:t>
      </w:r>
      <w:r w:rsidRPr="009420D5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color w:val="0000FF"/>
          <w:spacing w:val="3"/>
          <w:sz w:val="22"/>
          <w:szCs w:val="22"/>
          <w:u w:val="thick" w:color="0000FF"/>
        </w:rPr>
        <w:t xml:space="preserve"> </w:t>
      </w:r>
      <w:r w:rsidRPr="009420D5">
        <w:rPr>
          <w:rFonts w:asciiTheme="minorHAnsi" w:hAnsiTheme="minorHAnsi" w:cstheme="minorHAnsi"/>
          <w:b/>
          <w:color w:val="0000FF"/>
          <w:spacing w:val="-7"/>
          <w:sz w:val="22"/>
          <w:szCs w:val="22"/>
          <w:u w:val="thick" w:color="0000FF"/>
        </w:rPr>
        <w:t>a</w:t>
      </w:r>
      <w:r w:rsidRPr="009420D5">
        <w:rPr>
          <w:rFonts w:asciiTheme="minorHAnsi" w:hAnsiTheme="minorHAnsi" w:cstheme="minorHAnsi"/>
          <w:b/>
          <w:color w:val="0000FF"/>
          <w:spacing w:val="-6"/>
          <w:sz w:val="22"/>
          <w:szCs w:val="22"/>
          <w:u w:val="thick" w:color="0000FF"/>
        </w:rPr>
        <w:t>s</w:t>
      </w:r>
      <w:r w:rsidRPr="009420D5">
        <w:rPr>
          <w:rFonts w:asciiTheme="minorHAnsi" w:hAnsiTheme="minorHAnsi" w:cstheme="minorHAnsi"/>
          <w:b/>
          <w:color w:val="0000FF"/>
          <w:spacing w:val="-9"/>
          <w:sz w:val="22"/>
          <w:szCs w:val="22"/>
          <w:u w:val="thick" w:color="0000FF"/>
        </w:rPr>
        <w:t>m</w:t>
      </w:r>
      <w:r w:rsidRPr="009420D5">
        <w:rPr>
          <w:rFonts w:asciiTheme="minorHAnsi" w:hAnsiTheme="minorHAnsi" w:cstheme="minorHAnsi"/>
          <w:b/>
          <w:color w:val="0000FF"/>
          <w:sz w:val="22"/>
          <w:szCs w:val="22"/>
          <w:u w:val="thick" w:color="0000FF"/>
        </w:rPr>
        <w:t>i</w:t>
      </w:r>
      <w:r w:rsidRPr="009420D5">
        <w:rPr>
          <w:rFonts w:asciiTheme="minorHAnsi" w:hAnsiTheme="minorHAnsi" w:cstheme="minorHAnsi"/>
          <w:b/>
          <w:color w:val="0000FF"/>
          <w:spacing w:val="2"/>
          <w:sz w:val="22"/>
          <w:szCs w:val="22"/>
          <w:u w:val="thick" w:color="0000FF"/>
        </w:rPr>
        <w:t xml:space="preserve"> </w:t>
      </w:r>
      <w:r w:rsidRPr="009420D5">
        <w:rPr>
          <w:rFonts w:asciiTheme="minorHAnsi" w:hAnsiTheme="minorHAnsi" w:cstheme="minorHAnsi"/>
          <w:b/>
          <w:color w:val="0000FF"/>
          <w:spacing w:val="-2"/>
          <w:sz w:val="22"/>
          <w:szCs w:val="22"/>
          <w:u w:val="thick" w:color="0000FF"/>
        </w:rPr>
        <w:t>t</w:t>
      </w:r>
      <w:r w:rsidRPr="009420D5">
        <w:rPr>
          <w:rFonts w:asciiTheme="minorHAnsi" w:hAnsiTheme="minorHAnsi" w:cstheme="minorHAnsi"/>
          <w:b/>
          <w:color w:val="0000FF"/>
          <w:sz w:val="22"/>
          <w:szCs w:val="22"/>
          <w:u w:val="thick" w:color="0000FF"/>
        </w:rPr>
        <w:t>h</w:t>
      </w:r>
      <w:hyperlink r:id="rId24">
        <w:r w:rsidRPr="009420D5">
          <w:rPr>
            <w:rFonts w:asciiTheme="minorHAnsi" w:hAnsiTheme="minorHAnsi" w:cstheme="minorHAnsi"/>
            <w:b/>
            <w:color w:val="0000FF"/>
            <w:sz w:val="22"/>
            <w:szCs w:val="22"/>
            <w:u w:val="thick" w:color="0000FF"/>
          </w:rPr>
          <w:t xml:space="preserve"> </w:t>
        </w:r>
        <w:r w:rsidRPr="009420D5">
          <w:rPr>
            <w:rFonts w:asciiTheme="minorHAnsi" w:hAnsiTheme="minorHAnsi" w:cstheme="minorHAnsi"/>
            <w:b/>
            <w:color w:val="0000FF"/>
            <w:spacing w:val="-47"/>
            <w:sz w:val="22"/>
            <w:szCs w:val="22"/>
            <w:u w:val="thick" w:color="0000FF"/>
          </w:rPr>
          <w:t xml:space="preserve"> </w:t>
        </w:r>
        <w:r w:rsidRPr="009420D5">
          <w:rPr>
            <w:rFonts w:asciiTheme="minorHAnsi" w:hAnsiTheme="minorHAnsi" w:cstheme="minorHAnsi"/>
            <w:b/>
            <w:color w:val="0000FF"/>
            <w:sz w:val="22"/>
            <w:szCs w:val="22"/>
            <w:u w:val="thick" w:color="0000FF"/>
          </w:rPr>
          <w:t>@g</w:t>
        </w:r>
        <w:r w:rsidRPr="009420D5">
          <w:rPr>
            <w:rFonts w:asciiTheme="minorHAnsi" w:hAnsiTheme="minorHAnsi" w:cstheme="minorHAnsi"/>
            <w:b/>
            <w:color w:val="0000FF"/>
            <w:spacing w:val="-10"/>
            <w:sz w:val="22"/>
            <w:szCs w:val="22"/>
            <w:u w:val="thick" w:color="0000FF"/>
          </w:rPr>
          <w:t>m</w:t>
        </w:r>
        <w:r w:rsidRPr="009420D5">
          <w:rPr>
            <w:rFonts w:asciiTheme="minorHAnsi" w:hAnsiTheme="minorHAnsi" w:cstheme="minorHAnsi"/>
            <w:b/>
            <w:color w:val="0000FF"/>
            <w:sz w:val="22"/>
            <w:szCs w:val="22"/>
            <w:u w:val="thick" w:color="0000FF"/>
          </w:rPr>
          <w:t>ai</w:t>
        </w:r>
      </w:hyperlink>
      <w:r w:rsidRPr="009420D5">
        <w:rPr>
          <w:rFonts w:asciiTheme="minorHAnsi" w:hAnsiTheme="minorHAnsi" w:cstheme="minorHAnsi"/>
          <w:b/>
          <w:color w:val="0000FF"/>
          <w:spacing w:val="1"/>
          <w:sz w:val="22"/>
          <w:szCs w:val="22"/>
          <w:u w:val="thick" w:color="0000FF"/>
        </w:rPr>
        <w:t xml:space="preserve"> </w:t>
      </w:r>
      <w:r w:rsidRPr="009420D5">
        <w:rPr>
          <w:rFonts w:asciiTheme="minorHAnsi" w:hAnsiTheme="minorHAnsi" w:cstheme="minorHAnsi"/>
          <w:b/>
          <w:color w:val="0000FF"/>
          <w:sz w:val="22"/>
          <w:szCs w:val="22"/>
          <w:u w:val="thick" w:color="0000FF"/>
        </w:rPr>
        <w:t>l</w:t>
      </w:r>
      <w:r w:rsidRPr="009420D5">
        <w:rPr>
          <w:rFonts w:asciiTheme="minorHAnsi" w:hAnsiTheme="minorHAnsi" w:cstheme="minorHAnsi"/>
          <w:b/>
          <w:color w:val="0000FF"/>
          <w:spacing w:val="2"/>
          <w:sz w:val="22"/>
          <w:szCs w:val="22"/>
          <w:u w:val="thick" w:color="0000FF"/>
        </w:rPr>
        <w:t xml:space="preserve"> </w:t>
      </w:r>
      <w:r w:rsidRPr="009420D5">
        <w:rPr>
          <w:rFonts w:asciiTheme="minorHAnsi" w:hAnsiTheme="minorHAnsi" w:cstheme="minorHAnsi"/>
          <w:b/>
          <w:color w:val="0000FF"/>
          <w:sz w:val="22"/>
          <w:szCs w:val="22"/>
          <w:u w:val="thick" w:color="0000FF"/>
        </w:rPr>
        <w:t>.</w:t>
      </w:r>
      <w:r w:rsidRPr="009420D5">
        <w:rPr>
          <w:rFonts w:asciiTheme="minorHAnsi" w:hAnsiTheme="minorHAnsi" w:cstheme="minorHAnsi"/>
          <w:b/>
          <w:color w:val="0000FF"/>
          <w:spacing w:val="-3"/>
          <w:sz w:val="22"/>
          <w:szCs w:val="22"/>
          <w:u w:val="thick" w:color="0000FF"/>
        </w:rPr>
        <w:t>c</w:t>
      </w:r>
      <w:r w:rsidRPr="009420D5">
        <w:rPr>
          <w:rFonts w:asciiTheme="minorHAnsi" w:hAnsiTheme="minorHAnsi" w:cstheme="minorHAnsi"/>
          <w:b/>
          <w:color w:val="0000FF"/>
          <w:sz w:val="22"/>
          <w:szCs w:val="22"/>
          <w:u w:val="thick" w:color="0000FF"/>
        </w:rPr>
        <w:t>o</w:t>
      </w:r>
      <w:r w:rsidRPr="009420D5">
        <w:rPr>
          <w:rFonts w:asciiTheme="minorHAnsi" w:hAnsiTheme="minorHAnsi" w:cstheme="minorHAnsi"/>
          <w:b/>
          <w:color w:val="0000FF"/>
          <w:spacing w:val="7"/>
          <w:sz w:val="22"/>
          <w:szCs w:val="22"/>
          <w:u w:val="thick" w:color="0000FF"/>
        </w:rPr>
        <w:t xml:space="preserve"> </w:t>
      </w:r>
      <w:r w:rsidRPr="009420D5">
        <w:rPr>
          <w:rFonts w:asciiTheme="minorHAnsi" w:hAnsiTheme="minorHAnsi" w:cstheme="minorHAnsi"/>
          <w:b/>
          <w:color w:val="0000FF"/>
          <w:sz w:val="22"/>
          <w:szCs w:val="22"/>
          <w:u w:val="thick" w:color="0000FF"/>
        </w:rPr>
        <w:t xml:space="preserve">m </w:t>
      </w:r>
    </w:p>
    <w:p w14:paraId="0416CCB5" w14:textId="77777777" w:rsidR="008D524A" w:rsidRPr="009420D5" w:rsidRDefault="008D524A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79B7FA64" w14:textId="77777777" w:rsidR="008D524A" w:rsidRPr="009420D5" w:rsidRDefault="000564FC">
      <w:pPr>
        <w:ind w:left="12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0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E    </w:t>
      </w:r>
      <w:r w:rsidRPr="009420D5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zi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220DC8D7" w14:textId="77777777" w:rsidR="008D524A" w:rsidRPr="009420D5" w:rsidRDefault="000564FC">
      <w:pPr>
        <w:spacing w:line="240" w:lineRule="exact"/>
        <w:ind w:left="171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++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al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05DE92FC" w14:textId="77777777" w:rsidR="008D524A" w:rsidRPr="009420D5" w:rsidRDefault="008D524A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46B98DD6" w14:textId="77777777" w:rsidR="008D524A" w:rsidRPr="009420D5" w:rsidRDefault="000564FC">
      <w:pPr>
        <w:ind w:left="12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DUCA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N</w:t>
      </w:r>
    </w:p>
    <w:p w14:paraId="57831EBC" w14:textId="77777777" w:rsidR="008D524A" w:rsidRPr="009420D5" w:rsidRDefault="000564FC">
      <w:pPr>
        <w:spacing w:line="240" w:lineRule="exact"/>
        <w:ind w:left="12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                             </w:t>
      </w:r>
      <w:r w:rsidRPr="009420D5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201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3</w:t>
      </w:r>
    </w:p>
    <w:p w14:paraId="5C3F03E3" w14:textId="77777777" w:rsidR="008D524A" w:rsidRPr="009420D5" w:rsidRDefault="000564FC">
      <w:pPr>
        <w:spacing w:line="240" w:lineRule="exact"/>
        <w:ind w:left="12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78850363" w14:textId="77777777" w:rsidR="008D524A" w:rsidRPr="009420D5" w:rsidRDefault="000564FC">
      <w:pPr>
        <w:spacing w:line="240" w:lineRule="exact"/>
        <w:ind w:left="84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5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4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9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3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spacing w:val="8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w w:val="101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w w:val="101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1"/>
          <w:position w:val="-1"/>
          <w:sz w:val="22"/>
          <w:szCs w:val="22"/>
        </w:rPr>
        <w:t>y</w:t>
      </w:r>
    </w:p>
    <w:p w14:paraId="21DFEAB2" w14:textId="77777777" w:rsidR="008D524A" w:rsidRPr="009420D5" w:rsidRDefault="008D524A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63B80B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1480" w:right="300" w:bottom="280" w:left="1040" w:header="0" w:footer="418" w:gutter="0"/>
          <w:cols w:space="720"/>
        </w:sectPr>
      </w:pPr>
    </w:p>
    <w:p w14:paraId="53C59BFC" w14:textId="77777777" w:rsidR="008D524A" w:rsidRPr="009420D5" w:rsidRDefault="000564FC">
      <w:pPr>
        <w:spacing w:before="34"/>
        <w:ind w:left="112" w:right="-5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VAN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UR</w:t>
      </w: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-1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0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K</w:t>
      </w:r>
    </w:p>
    <w:p w14:paraId="5EFDF287" w14:textId="77777777" w:rsidR="008D524A" w:rsidRPr="009420D5" w:rsidRDefault="000564FC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Bi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I</w:t>
      </w:r>
    </w:p>
    <w:p w14:paraId="4F4E1908" w14:textId="77777777" w:rsidR="008D524A" w:rsidRPr="009420D5" w:rsidRDefault="000564FC">
      <w:pPr>
        <w:spacing w:line="240" w:lineRule="exact"/>
        <w:ind w:left="11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nuu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Bi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ni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022328A5" w14:textId="77777777" w:rsidR="008D524A" w:rsidRPr="009420D5" w:rsidRDefault="000564FC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</w:p>
    <w:p w14:paraId="19DAE22A" w14:textId="77777777" w:rsidR="008D524A" w:rsidRPr="009420D5" w:rsidRDefault="000564FC">
      <w:pPr>
        <w:ind w:right="-5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Ci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al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7D231CC7" w14:textId="77777777" w:rsidR="008D524A" w:rsidRPr="009420D5" w:rsidRDefault="000564F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471405FD" w14:textId="77777777" w:rsidR="008D524A" w:rsidRPr="009420D5" w:rsidRDefault="000564FC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</w:p>
    <w:p w14:paraId="663692F3" w14:textId="77777777" w:rsidR="008D524A" w:rsidRPr="009420D5" w:rsidRDefault="000564FC">
      <w:pPr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56B05E86" w14:textId="77777777" w:rsidR="008D524A" w:rsidRPr="009420D5" w:rsidRDefault="000564F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Bi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l</w:t>
      </w:r>
    </w:p>
    <w:p w14:paraId="47272A3F" w14:textId="77777777" w:rsidR="008D524A" w:rsidRPr="009420D5" w:rsidRDefault="000564FC">
      <w:pPr>
        <w:spacing w:before="6" w:line="240" w:lineRule="exact"/>
        <w:ind w:left="1326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300" w:bottom="280" w:left="1040" w:header="720" w:footer="720" w:gutter="0"/>
          <w:cols w:num="3" w:space="720" w:equalWidth="0">
            <w:col w:w="3029" w:space="333"/>
            <w:col w:w="1899" w:space="1343"/>
            <w:col w:w="4296"/>
          </w:cols>
        </w:sectPr>
      </w:pPr>
      <w:r w:rsidRPr="009420D5">
        <w:rPr>
          <w:rFonts w:asciiTheme="minorHAnsi" w:hAnsiTheme="minorHAnsi" w:cstheme="minorHAnsi"/>
          <w:w w:val="101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w w:val="101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w w:val="101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w w:val="101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1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position w:val="-1"/>
          <w:sz w:val="22"/>
          <w:szCs w:val="22"/>
        </w:rPr>
        <w:t>g</w:t>
      </w:r>
    </w:p>
    <w:p w14:paraId="448C9E7C" w14:textId="77777777" w:rsidR="008D524A" w:rsidRPr="009420D5" w:rsidRDefault="008D524A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61A8CE97" w14:textId="77777777" w:rsidR="008D524A" w:rsidRPr="009420D5" w:rsidRDefault="000564FC">
      <w:pPr>
        <w:spacing w:before="34"/>
        <w:ind w:left="112" w:right="9310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-7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10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E</w:t>
      </w:r>
    </w:p>
    <w:p w14:paraId="240A6501" w14:textId="77777777" w:rsidR="008D524A" w:rsidRPr="009420D5" w:rsidRDefault="000564FC">
      <w:pPr>
        <w:spacing w:line="240" w:lineRule="exact"/>
        <w:ind w:left="112" w:right="1407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Tec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nt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20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ugu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01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3DD18B4A" w14:textId="77777777" w:rsidR="008D524A" w:rsidRPr="009420D5" w:rsidRDefault="000564FC">
      <w:pPr>
        <w:spacing w:line="240" w:lineRule="exact"/>
        <w:ind w:left="112" w:right="8349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TX</w:t>
      </w:r>
    </w:p>
    <w:p w14:paraId="2AD96B01" w14:textId="77777777" w:rsidR="008D524A" w:rsidRPr="009420D5" w:rsidRDefault="000564FC">
      <w:pPr>
        <w:spacing w:before="10" w:line="240" w:lineRule="exact"/>
        <w:ind w:left="1049" w:right="1448" w:hanging="21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4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op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og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ss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71EAC606" w14:textId="77777777" w:rsidR="008D524A" w:rsidRPr="009420D5" w:rsidRDefault="000564FC">
      <w:pPr>
        <w:spacing w:line="240" w:lineRule="exact"/>
        <w:ind w:left="1013" w:right="6253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act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up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56BBCB04" w14:textId="77777777" w:rsidR="008D524A" w:rsidRPr="009420D5" w:rsidRDefault="000564FC">
      <w:pPr>
        <w:spacing w:line="24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4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0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B</w:t>
      </w:r>
    </w:p>
    <w:p w14:paraId="7D683596" w14:textId="77777777" w:rsidR="008D524A" w:rsidRPr="009420D5" w:rsidRDefault="000564FC">
      <w:pPr>
        <w:spacing w:line="24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4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Wr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od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+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+</w:t>
      </w:r>
    </w:p>
    <w:p w14:paraId="21DCB33B" w14:textId="77777777" w:rsidR="008D524A" w:rsidRPr="009420D5" w:rsidRDefault="000564FC">
      <w:pPr>
        <w:spacing w:line="24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4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g</w:t>
      </w:r>
    </w:p>
    <w:p w14:paraId="2AD49C1A" w14:textId="77777777" w:rsidR="008D524A" w:rsidRPr="009420D5" w:rsidRDefault="008D524A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97557BB" w14:textId="77777777" w:rsidR="008D524A" w:rsidRPr="009420D5" w:rsidRDefault="000564FC">
      <w:pPr>
        <w:ind w:left="112" w:right="1402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un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00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9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65B362F2" w14:textId="77777777" w:rsidR="008D524A" w:rsidRPr="009420D5" w:rsidRDefault="000564FC">
      <w:pPr>
        <w:spacing w:before="7"/>
        <w:ind w:left="112" w:right="8902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2"/>
          <w:sz w:val="22"/>
          <w:szCs w:val="22"/>
        </w:rPr>
        <w:t>H-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TX</w:t>
      </w:r>
    </w:p>
    <w:p w14:paraId="2DE7B8BB" w14:textId="77777777" w:rsidR="008D524A" w:rsidRPr="009420D5" w:rsidRDefault="000564FC">
      <w:pPr>
        <w:spacing w:line="24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4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ovi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2DA6971B" w14:textId="77777777" w:rsidR="008D524A" w:rsidRPr="009420D5" w:rsidRDefault="000564FC">
      <w:pPr>
        <w:spacing w:line="24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4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pu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9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6AFFB0FC" w14:textId="77777777" w:rsidR="008D524A" w:rsidRPr="009420D5" w:rsidRDefault="000564FC">
      <w:pPr>
        <w:spacing w:line="24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4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ate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ugg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hn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qu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6E35AD01" w14:textId="77777777" w:rsidR="008D524A" w:rsidRPr="009420D5" w:rsidRDefault="000564FC">
      <w:pPr>
        <w:spacing w:line="24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4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k</w:t>
      </w:r>
    </w:p>
    <w:p w14:paraId="1C3AEA23" w14:textId="77777777" w:rsidR="008D524A" w:rsidRPr="009420D5" w:rsidRDefault="000564FC">
      <w:pPr>
        <w:spacing w:line="240" w:lineRule="exact"/>
        <w:ind w:left="83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4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l</w:t>
      </w:r>
    </w:p>
    <w:p w14:paraId="1B35146A" w14:textId="77777777" w:rsidR="008D524A" w:rsidRPr="009420D5" w:rsidRDefault="008D524A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E5CD5DC" w14:textId="77777777" w:rsidR="008D524A" w:rsidRPr="009420D5" w:rsidRDefault="000564FC">
      <w:pPr>
        <w:ind w:left="127" w:right="9939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6"/>
          <w:w w:val="101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5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2A855155" w14:textId="77777777" w:rsidR="008D524A" w:rsidRPr="009420D5" w:rsidRDefault="000564FC">
      <w:pPr>
        <w:spacing w:before="64"/>
        <w:ind w:left="127" w:right="7845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ngu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li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h</w:t>
      </w:r>
    </w:p>
    <w:p w14:paraId="578DFFBF" w14:textId="77777777" w:rsidR="008D524A" w:rsidRPr="009420D5" w:rsidRDefault="000564FC">
      <w:pPr>
        <w:spacing w:line="240" w:lineRule="exact"/>
        <w:ind w:left="127" w:right="6407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ie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++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L,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1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D</w:t>
      </w:r>
    </w:p>
    <w:p w14:paraId="7D99225E" w14:textId="77777777" w:rsidR="008D524A" w:rsidRPr="009420D5" w:rsidRDefault="000564FC">
      <w:pPr>
        <w:spacing w:line="240" w:lineRule="exact"/>
        <w:ind w:left="127" w:right="4559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1"/>
          <w:w w:val="10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tl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oo</w:t>
      </w:r>
      <w:r w:rsidRPr="009420D5">
        <w:rPr>
          <w:rFonts w:asciiTheme="minorHAnsi" w:hAnsiTheme="minorHAnsi" w:cstheme="minorHAnsi"/>
          <w:spacing w:val="3"/>
          <w:w w:val="101"/>
          <w:sz w:val="22"/>
          <w:szCs w:val="22"/>
        </w:rPr>
        <w:t>k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76C86422" w14:textId="77777777" w:rsidR="008D524A" w:rsidRPr="009420D5" w:rsidRDefault="008D524A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0B67374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77C96F" w14:textId="77777777" w:rsidR="008D524A" w:rsidRPr="009420D5" w:rsidRDefault="000564FC">
      <w:pPr>
        <w:ind w:left="127" w:right="6853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S           </w:t>
      </w:r>
      <w:r w:rsidRPr="009420D5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’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78778C2D" w14:textId="77777777" w:rsidR="008D524A" w:rsidRPr="009420D5" w:rsidRDefault="008D524A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1D499276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8472F0" w14:textId="77777777" w:rsidR="008D524A" w:rsidRPr="009420D5" w:rsidRDefault="000564FC">
      <w:pPr>
        <w:ind w:left="127" w:right="9435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AC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w w:val="101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8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1"/>
          <w:sz w:val="22"/>
          <w:szCs w:val="22"/>
        </w:rPr>
        <w:t>S</w:t>
      </w:r>
    </w:p>
    <w:p w14:paraId="363A3243" w14:textId="77777777" w:rsidR="008D524A" w:rsidRPr="009420D5" w:rsidRDefault="000564FC">
      <w:pPr>
        <w:spacing w:before="10" w:line="240" w:lineRule="exact"/>
        <w:ind w:left="127" w:right="1373"/>
        <w:jc w:val="both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300" w:bottom="280" w:left="1040" w:header="720" w:footer="720" w:gutter="0"/>
          <w:cols w:space="720"/>
        </w:sectPr>
      </w:pP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 xml:space="preserve">f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</w:t>
      </w:r>
      <w:r w:rsidRPr="009420D5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201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a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r                                 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0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Bi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9420D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0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pp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9420D5">
        <w:rPr>
          <w:rFonts w:asciiTheme="minorHAnsi" w:hAnsiTheme="minorHAnsi" w:cstheme="minorHAnsi"/>
          <w:spacing w:val="-11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.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-10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r                                      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0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0"/>
          <w:w w:val="10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8"/>
          <w:w w:val="10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t</w:t>
      </w:r>
    </w:p>
    <w:p w14:paraId="71A6FC58" w14:textId="77777777" w:rsidR="008D524A" w:rsidRPr="009420D5" w:rsidRDefault="008D524A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2E2BAB2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523303" w14:textId="77777777" w:rsidR="008D524A" w:rsidRPr="009420D5" w:rsidRDefault="000564FC">
      <w:pPr>
        <w:ind w:left="1751" w:right="-8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683E51AD">
          <v:group id="_x0000_s1036" style="position:absolute;left:0;text-align:left;margin-left:80.1pt;margin-top:-15.5pt;width:218.6pt;height:57.6pt;z-index:-2314;mso-position-horizontal-relative:page" coordorigin="1602,-310" coordsize="4372,1152">
            <v:shape id="_x0000_s1039" style="position:absolute;left:1612;top:-271;width:4352;height:1103" coordorigin="1612,-271" coordsize="4352,1103" path="m1612,832r4352,l5964,-271r-4352,l1612,832xe" fillcolor="black" stroked="f">
              <v:path arrowok="t"/>
            </v:shape>
            <v:shape id="_x0000_s1038" type="#_x0000_t75" style="position:absolute;left:1612;top:-302;width:4352;height:1103">
              <v:imagedata r:id="rId25" o:title=""/>
            </v:shape>
            <v:shape id="_x0000_s1037" style="position:absolute;left:1612;top:-302;width:4352;height:1103" coordorigin="1612,-302" coordsize="4352,1103" path="m1612,801r4352,l5964,-302r-4352,l1612,801xe" filled="f">
              <v:path arrowok="t"/>
            </v:shape>
            <w10:wrap anchorx="page"/>
          </v:group>
        </w:pic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OH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NS</w:t>
      </w:r>
    </w:p>
    <w:p w14:paraId="587BE23D" w14:textId="77777777" w:rsidR="008D524A" w:rsidRPr="009420D5" w:rsidRDefault="000564FC">
      <w:pPr>
        <w:spacing w:before="7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  <w:r w:rsidRPr="009420D5">
        <w:rPr>
          <w:rFonts w:asciiTheme="minorHAnsi" w:hAnsiTheme="minorHAnsi" w:cstheme="minorHAnsi"/>
          <w:sz w:val="22"/>
          <w:szCs w:val="22"/>
        </w:rPr>
        <w:t xml:space="preserve">4800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houn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d. #3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3</w:t>
      </w:r>
      <w:r w:rsidRPr="009420D5">
        <w:rPr>
          <w:rFonts w:asciiTheme="minorHAnsi" w:hAnsiTheme="minorHAnsi" w:cstheme="minorHAnsi"/>
          <w:sz w:val="22"/>
          <w:szCs w:val="22"/>
        </w:rPr>
        <w:t>3</w:t>
      </w:r>
    </w:p>
    <w:p w14:paraId="23A32A6F" w14:textId="77777777" w:rsidR="008D524A" w:rsidRPr="009420D5" w:rsidRDefault="000564FC">
      <w:pPr>
        <w:spacing w:before="36"/>
        <w:ind w:left="31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9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sz w:val="22"/>
          <w:szCs w:val="22"/>
        </w:rPr>
        <w:t>on,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77204</w:t>
      </w:r>
    </w:p>
    <w:p w14:paraId="459FA9DC" w14:textId="77777777" w:rsidR="008D524A" w:rsidRPr="009420D5" w:rsidRDefault="000564FC">
      <w:pPr>
        <w:spacing w:before="29"/>
        <w:ind w:left="77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832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z w:val="22"/>
          <w:szCs w:val="22"/>
        </w:rPr>
        <w:t>33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z w:val="22"/>
          <w:szCs w:val="22"/>
        </w:rPr>
        <w:t>8888</w:t>
      </w:r>
    </w:p>
    <w:p w14:paraId="194425FB" w14:textId="77777777" w:rsidR="008D524A" w:rsidRPr="009420D5" w:rsidRDefault="000564FC">
      <w:pPr>
        <w:spacing w:before="37" w:line="220" w:lineRule="exact"/>
        <w:ind w:left="230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640" w:right="1440" w:bottom="280" w:left="360" w:header="0" w:footer="418" w:gutter="0"/>
          <w:cols w:num="2" w:space="720" w:equalWidth="0">
            <w:col w:w="5084" w:space="2503"/>
            <w:col w:w="2853"/>
          </w:cols>
        </w:sectPr>
      </w:pPr>
      <w:hyperlink r:id="rId26"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 xml:space="preserve"> </w:t>
        </w:r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>j</w:t>
        </w:r>
        <w:r w:rsidRPr="009420D5">
          <w:rPr>
            <w:rFonts w:asciiTheme="minorHAnsi" w:hAnsiTheme="minorHAnsi" w:cstheme="minorHAnsi"/>
            <w:color w:val="0066FF"/>
            <w:spacing w:val="2"/>
            <w:position w:val="-1"/>
            <w:sz w:val="22"/>
            <w:szCs w:val="22"/>
            <w:u w:val="single" w:color="0066FF"/>
          </w:rPr>
          <w:t xml:space="preserve"> </w:t>
        </w:r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>s</w:t>
        </w:r>
        <w:r w:rsidRPr="009420D5">
          <w:rPr>
            <w:rFonts w:asciiTheme="minorHAnsi" w:hAnsiTheme="minorHAnsi" w:cstheme="minorHAnsi"/>
            <w:color w:val="0066FF"/>
            <w:spacing w:val="1"/>
            <w:position w:val="-1"/>
            <w:sz w:val="22"/>
            <w:szCs w:val="22"/>
            <w:u w:val="single" w:color="0066FF"/>
          </w:rPr>
          <w:t xml:space="preserve"> </w:t>
        </w:r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>t</w:t>
        </w:r>
        <w:r w:rsidRPr="009420D5">
          <w:rPr>
            <w:rFonts w:asciiTheme="minorHAnsi" w:hAnsiTheme="minorHAnsi" w:cstheme="minorHAnsi"/>
            <w:color w:val="0066FF"/>
            <w:spacing w:val="2"/>
            <w:position w:val="-1"/>
            <w:sz w:val="22"/>
            <w:szCs w:val="22"/>
            <w:u w:val="single" w:color="0066FF"/>
          </w:rPr>
          <w:t xml:space="preserve"> </w:t>
        </w:r>
        <w:r w:rsidRPr="009420D5">
          <w:rPr>
            <w:rFonts w:asciiTheme="minorHAnsi" w:hAnsiTheme="minorHAnsi" w:cstheme="minorHAnsi"/>
            <w:color w:val="0066FF"/>
            <w:spacing w:val="-3"/>
            <w:position w:val="-1"/>
            <w:sz w:val="22"/>
            <w:szCs w:val="22"/>
            <w:u w:val="single" w:color="0066FF"/>
          </w:rPr>
          <w:t>e</w:t>
        </w:r>
        <w:r w:rsidRPr="009420D5">
          <w:rPr>
            <w:rFonts w:asciiTheme="minorHAnsi" w:hAnsiTheme="minorHAnsi" w:cstheme="minorHAnsi"/>
            <w:color w:val="0066FF"/>
            <w:spacing w:val="-7"/>
            <w:position w:val="-1"/>
            <w:sz w:val="22"/>
            <w:szCs w:val="22"/>
            <w:u w:val="single" w:color="0066FF"/>
          </w:rPr>
          <w:t>v</w:t>
        </w:r>
        <w:r w:rsidRPr="009420D5">
          <w:rPr>
            <w:rFonts w:asciiTheme="minorHAnsi" w:hAnsiTheme="minorHAnsi" w:cstheme="minorHAnsi"/>
            <w:color w:val="0066FF"/>
            <w:spacing w:val="-3"/>
            <w:position w:val="-1"/>
            <w:sz w:val="22"/>
            <w:szCs w:val="22"/>
            <w:u w:val="single" w:color="0066FF"/>
          </w:rPr>
          <w:t>e</w:t>
        </w:r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>ns</w:t>
        </w:r>
        <w:r w:rsidRPr="009420D5">
          <w:rPr>
            <w:rFonts w:asciiTheme="minorHAnsi" w:hAnsiTheme="minorHAnsi" w:cstheme="minorHAnsi"/>
            <w:color w:val="0066FF"/>
            <w:spacing w:val="3"/>
            <w:position w:val="-1"/>
            <w:sz w:val="22"/>
            <w:szCs w:val="22"/>
            <w:u w:val="single" w:color="0066FF"/>
          </w:rPr>
          <w:t xml:space="preserve"> </w:t>
        </w:r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>@</w:t>
        </w:r>
        <w:r w:rsidRPr="009420D5">
          <w:rPr>
            <w:rFonts w:asciiTheme="minorHAnsi" w:hAnsiTheme="minorHAnsi" w:cstheme="minorHAnsi"/>
            <w:color w:val="0066FF"/>
            <w:spacing w:val="1"/>
            <w:position w:val="-1"/>
            <w:sz w:val="22"/>
            <w:szCs w:val="22"/>
            <w:u w:val="single" w:color="0066FF"/>
          </w:rPr>
          <w:t xml:space="preserve"> </w:t>
        </w:r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>g</w:t>
        </w:r>
        <w:r w:rsidRPr="009420D5">
          <w:rPr>
            <w:rFonts w:asciiTheme="minorHAnsi" w:hAnsiTheme="minorHAnsi" w:cstheme="minorHAnsi"/>
            <w:color w:val="0066FF"/>
            <w:spacing w:val="-6"/>
            <w:position w:val="-1"/>
            <w:sz w:val="22"/>
            <w:szCs w:val="22"/>
            <w:u w:val="single" w:color="0066FF"/>
          </w:rPr>
          <w:t>m</w:t>
        </w:r>
        <w:r w:rsidRPr="009420D5">
          <w:rPr>
            <w:rFonts w:asciiTheme="minorHAnsi" w:hAnsiTheme="minorHAnsi" w:cstheme="minorHAnsi"/>
            <w:color w:val="0066FF"/>
            <w:spacing w:val="-3"/>
            <w:position w:val="-1"/>
            <w:sz w:val="22"/>
            <w:szCs w:val="22"/>
            <w:u w:val="single" w:color="0066FF"/>
          </w:rPr>
          <w:t>a</w:t>
        </w:r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>i</w:t>
        </w:r>
        <w:r w:rsidRPr="009420D5">
          <w:rPr>
            <w:rFonts w:asciiTheme="minorHAnsi" w:hAnsiTheme="minorHAnsi" w:cstheme="minorHAnsi"/>
            <w:color w:val="0066FF"/>
            <w:spacing w:val="2"/>
            <w:position w:val="-1"/>
            <w:sz w:val="22"/>
            <w:szCs w:val="22"/>
            <w:u w:val="single" w:color="0066FF"/>
          </w:rPr>
          <w:t xml:space="preserve"> </w:t>
        </w:r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>l</w:t>
        </w:r>
        <w:r w:rsidRPr="009420D5">
          <w:rPr>
            <w:rFonts w:asciiTheme="minorHAnsi" w:hAnsiTheme="minorHAnsi" w:cstheme="minorHAnsi"/>
            <w:color w:val="0066FF"/>
            <w:spacing w:val="2"/>
            <w:position w:val="-1"/>
            <w:sz w:val="22"/>
            <w:szCs w:val="22"/>
            <w:u w:val="single" w:color="0066FF"/>
          </w:rPr>
          <w:t xml:space="preserve"> </w:t>
        </w:r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>.</w:t>
        </w:r>
        <w:r w:rsidRPr="009420D5">
          <w:rPr>
            <w:rFonts w:asciiTheme="minorHAnsi" w:hAnsiTheme="minorHAnsi" w:cstheme="minorHAnsi"/>
            <w:color w:val="0066FF"/>
            <w:spacing w:val="-3"/>
            <w:position w:val="-1"/>
            <w:sz w:val="22"/>
            <w:szCs w:val="22"/>
            <w:u w:val="single" w:color="0066FF"/>
          </w:rPr>
          <w:t>c</w:t>
        </w:r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>o</w:t>
        </w:r>
        <w:r w:rsidRPr="009420D5">
          <w:rPr>
            <w:rFonts w:asciiTheme="minorHAnsi" w:hAnsiTheme="minorHAnsi" w:cstheme="minorHAnsi"/>
            <w:color w:val="0066FF"/>
            <w:spacing w:val="7"/>
            <w:position w:val="-1"/>
            <w:sz w:val="22"/>
            <w:szCs w:val="22"/>
            <w:u w:val="single" w:color="0066FF"/>
          </w:rPr>
          <w:t xml:space="preserve"> </w:t>
        </w:r>
        <w:r w:rsidRPr="009420D5">
          <w:rPr>
            <w:rFonts w:asciiTheme="minorHAnsi" w:hAnsiTheme="minorHAnsi" w:cstheme="minorHAnsi"/>
            <w:color w:val="0066FF"/>
            <w:position w:val="-1"/>
            <w:sz w:val="22"/>
            <w:szCs w:val="22"/>
            <w:u w:val="single" w:color="0066FF"/>
          </w:rPr>
          <w:t>m</w:t>
        </w:r>
      </w:hyperlink>
    </w:p>
    <w:p w14:paraId="6671C57B" w14:textId="77777777" w:rsidR="008D524A" w:rsidRPr="009420D5" w:rsidRDefault="008D524A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5B1DB79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3D77FE" w14:textId="77777777" w:rsidR="008D524A" w:rsidRPr="009420D5" w:rsidRDefault="000564FC">
      <w:pPr>
        <w:spacing w:before="36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IV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B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til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0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</w:t>
      </w:r>
    </w:p>
    <w:p w14:paraId="6831063D" w14:textId="77777777" w:rsidR="008D524A" w:rsidRPr="009420D5" w:rsidRDefault="000564FC">
      <w:pPr>
        <w:spacing w:before="45" w:line="260" w:lineRule="exact"/>
        <w:ind w:left="266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0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eme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0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-6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9420D5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Wil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w w:val="103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w w:val="103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e</w:t>
      </w:r>
    </w:p>
    <w:p w14:paraId="3BC9507E" w14:textId="77777777" w:rsidR="008D524A" w:rsidRPr="009420D5" w:rsidRDefault="008D524A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3521C5B2" w14:textId="77777777" w:rsidR="008D524A" w:rsidRPr="009420D5" w:rsidRDefault="000564FC">
      <w:pPr>
        <w:spacing w:before="36"/>
        <w:ind w:left="118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DU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N</w:t>
      </w:r>
    </w:p>
    <w:p w14:paraId="6BAA01EC" w14:textId="77777777" w:rsidR="008D524A" w:rsidRPr="009420D5" w:rsidRDefault="000564FC">
      <w:pPr>
        <w:spacing w:before="52"/>
        <w:ind w:left="118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eer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g                                       </w:t>
      </w:r>
      <w:r w:rsidRPr="009420D5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ece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201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1</w:t>
      </w:r>
    </w:p>
    <w:p w14:paraId="7418A6C7" w14:textId="77777777" w:rsidR="008D524A" w:rsidRPr="009420D5" w:rsidRDefault="000564FC">
      <w:pPr>
        <w:spacing w:before="45"/>
        <w:ind w:left="118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3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70C31DCC" w14:textId="77777777" w:rsidR="008D524A" w:rsidRPr="009420D5" w:rsidRDefault="000564FC">
      <w:pPr>
        <w:spacing w:before="52"/>
        <w:ind w:left="118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-2"/>
          <w:w w:val="103"/>
          <w:sz w:val="22"/>
          <w:szCs w:val="22"/>
        </w:rPr>
        <w:t>.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8</w:t>
      </w:r>
    </w:p>
    <w:p w14:paraId="085AFE8B" w14:textId="77777777" w:rsidR="008D524A" w:rsidRPr="009420D5" w:rsidRDefault="008D524A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5E3CF79" w14:textId="77777777" w:rsidR="008D524A" w:rsidRPr="009420D5" w:rsidRDefault="000564FC">
      <w:pPr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EL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4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UR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7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K</w:t>
      </w:r>
    </w:p>
    <w:p w14:paraId="2F9B188B" w14:textId="77777777" w:rsidR="008D524A" w:rsidRPr="009420D5" w:rsidRDefault="000564FC">
      <w:pPr>
        <w:spacing w:before="45" w:line="220" w:lineRule="exact"/>
        <w:ind w:left="1225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1440" w:bottom="280" w:left="360" w:header="720" w:footer="720" w:gutter="0"/>
          <w:cols w:space="720"/>
        </w:sectPr>
      </w:pPr>
      <w:r w:rsidRPr="009420D5">
        <w:rPr>
          <w:rFonts w:asciiTheme="minorHAnsi" w:hAnsiTheme="minorHAnsi" w:cstheme="minorHAnsi"/>
          <w:position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position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position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position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position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position w:val="-3"/>
          <w:sz w:val="22"/>
          <w:szCs w:val="22"/>
        </w:rPr>
        <w:t>vo</w:t>
      </w:r>
      <w:r w:rsidRPr="009420D5">
        <w:rPr>
          <w:rFonts w:asciiTheme="minorHAnsi" w:hAnsiTheme="minorHAnsi" w:cstheme="minorHAnsi"/>
          <w:spacing w:val="6"/>
          <w:position w:val="-3"/>
          <w:sz w:val="22"/>
          <w:szCs w:val="22"/>
        </w:rPr>
        <w:t>i</w:t>
      </w:r>
      <w:r w:rsidRPr="009420D5">
        <w:rPr>
          <w:rFonts w:asciiTheme="minorHAnsi" w:hAnsiTheme="minorHAnsi" w:cstheme="minorHAnsi"/>
          <w:position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6"/>
          <w:position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position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w w:val="103"/>
          <w:position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w w:val="103"/>
          <w:position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position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3"/>
          <w:position w:val="-3"/>
          <w:sz w:val="22"/>
          <w:szCs w:val="22"/>
        </w:rPr>
        <w:t>op</w:t>
      </w:r>
      <w:r w:rsidRPr="009420D5">
        <w:rPr>
          <w:rFonts w:asciiTheme="minorHAnsi" w:hAnsiTheme="minorHAnsi" w:cstheme="minorHAnsi"/>
          <w:spacing w:val="-4"/>
          <w:w w:val="103"/>
          <w:position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w w:val="103"/>
          <w:position w:val="-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w w:val="103"/>
          <w:position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w w:val="103"/>
          <w:position w:val="-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position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3"/>
          <w:position w:val="-3"/>
          <w:sz w:val="22"/>
          <w:szCs w:val="22"/>
        </w:rPr>
        <w:t>s</w:t>
      </w:r>
    </w:p>
    <w:p w14:paraId="6C096030" w14:textId="77777777" w:rsidR="008D524A" w:rsidRPr="009420D5" w:rsidRDefault="000564FC">
      <w:pPr>
        <w:spacing w:before="91"/>
        <w:ind w:left="1225" w:right="-6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3EBC0D85" w14:textId="77777777" w:rsidR="008D524A" w:rsidRPr="009420D5" w:rsidRDefault="000564FC">
      <w:pPr>
        <w:spacing w:before="52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4F5F795D" w14:textId="77777777" w:rsidR="008D524A" w:rsidRPr="009420D5" w:rsidRDefault="000564FC">
      <w:pPr>
        <w:spacing w:before="7" w:line="300" w:lineRule="atLeast"/>
        <w:ind w:left="1225" w:right="47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mm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3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g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od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og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g</w:t>
      </w:r>
    </w:p>
    <w:p w14:paraId="1CBFBAA8" w14:textId="77777777" w:rsidR="008D524A" w:rsidRPr="009420D5" w:rsidRDefault="000564FC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I</w:t>
      </w:r>
    </w:p>
    <w:p w14:paraId="026878A8" w14:textId="77777777" w:rsidR="008D524A" w:rsidRPr="009420D5" w:rsidRDefault="000564FC">
      <w:pPr>
        <w:spacing w:before="5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od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7CE96C4A" w14:textId="77777777" w:rsidR="008D524A" w:rsidRPr="009420D5" w:rsidRDefault="000564FC">
      <w:pPr>
        <w:spacing w:before="5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I</w:t>
      </w:r>
    </w:p>
    <w:p w14:paraId="21EC59FC" w14:textId="77777777" w:rsidR="008D524A" w:rsidRPr="009420D5" w:rsidRDefault="000564FC">
      <w:pPr>
        <w:spacing w:before="5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0344CFC6" w14:textId="77777777" w:rsidR="008D524A" w:rsidRPr="009420D5" w:rsidRDefault="000564FC">
      <w:pPr>
        <w:spacing w:before="52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1440" w:bottom="280" w:left="360" w:header="720" w:footer="720" w:gutter="0"/>
          <w:cols w:num="2" w:space="720" w:equalWidth="0">
            <w:col w:w="4566" w:space="1269"/>
            <w:col w:w="4605"/>
          </w:cols>
        </w:sectPr>
      </w:pP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II</w:t>
      </w:r>
    </w:p>
    <w:p w14:paraId="01E38D64" w14:textId="77777777" w:rsidR="008D524A" w:rsidRPr="009420D5" w:rsidRDefault="000564FC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pict w14:anchorId="39D037CF">
          <v:group id="_x0000_s1034" style="position:absolute;margin-left:72.35pt;margin-top:331.6pt;width:467pt;height:.05pt;z-index:-2309;mso-position-horizontal-relative:page;mso-position-vertical-relative:page" coordorigin="1447,6632" coordsize="9340,1">
            <v:shape id="_x0000_s1035" style="position:absolute;left:1447;top:6632;width:9340;height:1" coordorigin="1447,6632" coordsize="9340,1" path="m1447,6634r9340,-2e" filled="f" strokeweight="1.5pt">
              <v:path arrowok="t"/>
            </v:shape>
            <w10:wrap anchorx="page" anchory="page"/>
          </v:group>
        </w:pict>
      </w:r>
      <w:r w:rsidRPr="009420D5">
        <w:rPr>
          <w:rFonts w:asciiTheme="minorHAnsi" w:hAnsiTheme="minorHAnsi" w:cstheme="minorHAnsi"/>
          <w:sz w:val="22"/>
          <w:szCs w:val="22"/>
        </w:rPr>
        <w:pict w14:anchorId="03F9D180">
          <v:group id="_x0000_s1032" style="position:absolute;margin-left:72.4pt;margin-top:655.55pt;width:467pt;height:.05pt;z-index:-2310;mso-position-horizontal-relative:page;mso-position-vertical-relative:page" coordorigin="1448,13111" coordsize="9340,1">
            <v:shape id="_x0000_s1033" style="position:absolute;left:1448;top:13111;width:9340;height:1" coordorigin="1448,13111" coordsize="9340,1" path="m1448,13113r9340,-2e" filled="f" strokeweight="1.5pt">
              <v:path arrowok="t"/>
            </v:shape>
            <w10:wrap anchorx="page" anchory="page"/>
          </v:group>
        </w:pict>
      </w:r>
      <w:r w:rsidRPr="009420D5">
        <w:rPr>
          <w:rFonts w:asciiTheme="minorHAnsi" w:hAnsiTheme="minorHAnsi" w:cstheme="minorHAnsi"/>
          <w:sz w:val="22"/>
          <w:szCs w:val="22"/>
        </w:rPr>
        <w:pict w14:anchorId="21E6D20D">
          <v:group id="_x0000_s1030" style="position:absolute;margin-left:73.35pt;margin-top:561.85pt;width:467pt;height:.05pt;z-index:-2311;mso-position-horizontal-relative:page;mso-position-vertical-relative:page" coordorigin="1467,11237" coordsize="9340,1">
            <v:shape id="_x0000_s1031" style="position:absolute;left:1467;top:11237;width:9340;height:1" coordorigin="1467,11237" coordsize="9340,1" path="m1467,11238r9340,-1e" filled="f" strokeweight="1.5pt">
              <v:path arrowok="t"/>
            </v:shape>
            <w10:wrap anchorx="page" anchory="page"/>
          </v:group>
        </w:pict>
      </w:r>
      <w:r w:rsidRPr="009420D5">
        <w:rPr>
          <w:rFonts w:asciiTheme="minorHAnsi" w:hAnsiTheme="minorHAnsi" w:cstheme="minorHAnsi"/>
          <w:sz w:val="22"/>
          <w:szCs w:val="22"/>
        </w:rPr>
        <w:pict w14:anchorId="2F14F931">
          <v:group id="_x0000_s1028" style="position:absolute;margin-left:74.85pt;margin-top:142.25pt;width:467pt;height:.05pt;z-index:-2312;mso-position-horizontal-relative:page;mso-position-vertical-relative:page" coordorigin="1497,2845" coordsize="9340,1">
            <v:shape id="_x0000_s1029" style="position:absolute;left:1497;top:2845;width:9340;height:1" coordorigin="1497,2845" coordsize="9340,1" path="m1497,2846r9340,-1e" filled="f" strokeweight="1.5pt">
              <v:path arrowok="t"/>
            </v:shape>
            <w10:wrap anchorx="page" anchory="page"/>
          </v:group>
        </w:pict>
      </w:r>
      <w:r w:rsidRPr="009420D5">
        <w:rPr>
          <w:rFonts w:asciiTheme="minorHAnsi" w:hAnsiTheme="minorHAnsi" w:cstheme="minorHAnsi"/>
          <w:sz w:val="22"/>
          <w:szCs w:val="22"/>
        </w:rPr>
        <w:pict w14:anchorId="52A896AE">
          <v:group id="_x0000_s1026" style="position:absolute;margin-left:72.25pt;margin-top:210.4pt;width:468.5pt;height:.05pt;z-index:-2313;mso-position-horizontal-relative:page;mso-position-vertical-relative:page" coordorigin="1445,4208" coordsize="9370,1">
            <v:shape id="_x0000_s1027" style="position:absolute;left:1445;top:4208;width:9370;height:1" coordorigin="1445,4208" coordsize="9370,1" path="m1445,4209r9370,-1e" filled="f" strokeweight="1.5pt">
              <v:path arrowok="t"/>
            </v:shape>
            <w10:wrap anchorx="page" anchory="page"/>
          </v:group>
        </w:pict>
      </w:r>
    </w:p>
    <w:p w14:paraId="11B3DA20" w14:textId="77777777" w:rsidR="008D524A" w:rsidRPr="009420D5" w:rsidRDefault="000564FC">
      <w:pPr>
        <w:spacing w:before="36"/>
        <w:ind w:left="118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RI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3BC3A8DB" w14:textId="77777777" w:rsidR="008D524A" w:rsidRPr="009420D5" w:rsidRDefault="000564FC">
      <w:pPr>
        <w:spacing w:before="52"/>
        <w:ind w:left="118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Fi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eer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1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p</w:t>
      </w:r>
    </w:p>
    <w:p w14:paraId="5C31A45B" w14:textId="77777777" w:rsidR="008D524A" w:rsidRPr="009420D5" w:rsidRDefault="000564FC">
      <w:pPr>
        <w:spacing w:before="52"/>
        <w:ind w:left="118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un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201</w:t>
      </w:r>
      <w:r w:rsidRPr="009420D5">
        <w:rPr>
          <w:rFonts w:asciiTheme="minorHAnsi" w:hAnsiTheme="minorHAnsi" w:cstheme="minorHAnsi"/>
          <w:b/>
          <w:spacing w:val="6"/>
          <w:w w:val="103"/>
          <w:sz w:val="22"/>
          <w:szCs w:val="22"/>
        </w:rPr>
        <w:t>1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</w:t>
      </w:r>
    </w:p>
    <w:p w14:paraId="777B13AB" w14:textId="77777777" w:rsidR="008D524A" w:rsidRPr="009420D5" w:rsidRDefault="000564FC">
      <w:pPr>
        <w:spacing w:before="45"/>
        <w:ind w:left="118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lli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ry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47AE7471" w14:textId="77777777" w:rsidR="008D524A" w:rsidRPr="009420D5" w:rsidRDefault="008D524A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0AB5ED7E" w14:textId="77777777" w:rsidR="008D524A" w:rsidRPr="009420D5" w:rsidRDefault="000564FC">
      <w:pPr>
        <w:spacing w:line="248" w:lineRule="auto"/>
        <w:ind w:left="2161" w:right="482" w:hanging="21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eme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t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ill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0064B778" w14:textId="77777777" w:rsidR="008D524A" w:rsidRPr="009420D5" w:rsidRDefault="000564FC">
      <w:pPr>
        <w:spacing w:before="8" w:line="248" w:lineRule="auto"/>
        <w:ind w:left="2161" w:right="365" w:hanging="21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ug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32DF2F04" w14:textId="77777777" w:rsidR="008D524A" w:rsidRPr="009420D5" w:rsidRDefault="000564FC">
      <w:pPr>
        <w:spacing w:line="254" w:lineRule="auto"/>
        <w:ind w:left="2161" w:right="320" w:hanging="21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71B7DAD" w14:textId="77777777" w:rsidR="008D524A" w:rsidRPr="009420D5" w:rsidRDefault="000564FC">
      <w:pPr>
        <w:spacing w:line="240" w:lineRule="exact"/>
        <w:ind w:left="194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nv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o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4B13A2D" w14:textId="77777777" w:rsidR="008D524A" w:rsidRPr="009420D5" w:rsidRDefault="000564FC">
      <w:pPr>
        <w:spacing w:before="9"/>
        <w:ind w:left="216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0E11B282" w14:textId="77777777" w:rsidR="008D524A" w:rsidRPr="009420D5" w:rsidRDefault="000564FC">
      <w:pPr>
        <w:spacing w:before="16"/>
        <w:ind w:left="194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57F9D6C1" w14:textId="77777777" w:rsidR="008D524A" w:rsidRPr="009420D5" w:rsidRDefault="000564FC">
      <w:pPr>
        <w:spacing w:before="9" w:line="248" w:lineRule="auto"/>
        <w:ind w:left="2161" w:right="357" w:hanging="21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9420D5">
        <w:rPr>
          <w:rFonts w:asciiTheme="minorHAnsi" w:eastAsia="Segoe MDL2 Assets" w:hAnsiTheme="minorHAnsi" w:cstheme="minorHAnsi"/>
          <w:spacing w:val="23"/>
          <w:w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ob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f-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</w:p>
    <w:p w14:paraId="26B0866D" w14:textId="77777777" w:rsidR="008D524A" w:rsidRPr="009420D5" w:rsidRDefault="008D524A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5D21D50B" w14:textId="77777777" w:rsidR="008D524A" w:rsidRPr="009420D5" w:rsidRDefault="000564FC">
      <w:pPr>
        <w:spacing w:before="36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LLS</w:t>
      </w:r>
    </w:p>
    <w:p w14:paraId="75F6F1D7" w14:textId="77777777" w:rsidR="008D524A" w:rsidRPr="009420D5" w:rsidRDefault="000564FC">
      <w:pPr>
        <w:spacing w:before="60" w:line="248" w:lineRule="auto"/>
        <w:ind w:left="1254" w:right="511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RS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1DA8C60F" w14:textId="77777777" w:rsidR="008D524A" w:rsidRPr="009420D5" w:rsidRDefault="000564FC">
      <w:pPr>
        <w:spacing w:before="7" w:line="248" w:lineRule="auto"/>
        <w:ind w:left="1254" w:right="653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RC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lt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8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6EC2F826" w14:textId="77777777" w:rsidR="008D524A" w:rsidRPr="009420D5" w:rsidRDefault="008D524A">
      <w:pPr>
        <w:spacing w:before="1" w:line="140" w:lineRule="exact"/>
        <w:rPr>
          <w:rFonts w:asciiTheme="minorHAnsi" w:hAnsiTheme="minorHAnsi" w:cstheme="minorHAnsi"/>
          <w:sz w:val="22"/>
          <w:szCs w:val="22"/>
        </w:rPr>
      </w:pPr>
    </w:p>
    <w:p w14:paraId="48B6CDAE" w14:textId="77777777" w:rsidR="008D524A" w:rsidRPr="009420D5" w:rsidRDefault="000564FC">
      <w:pPr>
        <w:ind w:left="1232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ES</w:t>
      </w:r>
      <w:r w:rsidRPr="009420D5">
        <w:rPr>
          <w:rFonts w:asciiTheme="minorHAnsi" w:hAnsiTheme="minorHAnsi" w:cstheme="minorHAnsi"/>
          <w:b/>
          <w:spacing w:val="5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HO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S</w:t>
      </w:r>
    </w:p>
    <w:p w14:paraId="27FD5A10" w14:textId="77777777" w:rsidR="008D524A" w:rsidRPr="009420D5" w:rsidRDefault="000564FC">
      <w:pPr>
        <w:spacing w:before="38" w:line="250" w:lineRule="auto"/>
        <w:ind w:left="1275" w:right="472"/>
        <w:jc w:val="both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1440" w:bottom="280" w:left="360" w:header="720" w:footer="720" w:gutter="0"/>
          <w:cols w:space="720"/>
        </w:sect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g      </w:t>
      </w:r>
      <w:r w:rsidRPr="009420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200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7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 xml:space="preserve">t          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201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0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lastRenderedPageBreak/>
        <w:t>As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ry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200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>9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em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                             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200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>8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3D74E716" w14:textId="77777777" w:rsidR="008D524A" w:rsidRPr="009420D5" w:rsidRDefault="000564FC">
      <w:pPr>
        <w:tabs>
          <w:tab w:val="left" w:pos="9420"/>
        </w:tabs>
        <w:spacing w:before="33"/>
        <w:ind w:left="10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lastRenderedPageBreak/>
        <w:t xml:space="preserve"> </w:t>
      </w:r>
      <w:r w:rsidRPr="009420D5">
        <w:rPr>
          <w:rFonts w:asciiTheme="minorHAnsi" w:hAnsiTheme="minorHAnsi" w:cstheme="minorHAnsi"/>
          <w:b/>
          <w:spacing w:val="-65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nd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  <w:u w:val="thick" w:color="000000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s 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L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  <w:u w:val="thick" w:color="000000"/>
        </w:rPr>
        <w:t>p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z </w:t>
      </w:r>
      <w:r w:rsidRPr="009420D5">
        <w:rPr>
          <w:rFonts w:asciiTheme="minorHAnsi" w:hAnsiTheme="minorHAnsi" w:cstheme="minorHAnsi"/>
          <w:b/>
          <w:sz w:val="22"/>
          <w:szCs w:val="22"/>
          <w:u w:val="thick" w:color="000000"/>
        </w:rPr>
        <w:tab/>
      </w:r>
    </w:p>
    <w:p w14:paraId="48D21793" w14:textId="77777777" w:rsidR="008D524A" w:rsidRPr="009420D5" w:rsidRDefault="000564FC">
      <w:pPr>
        <w:spacing w:line="220" w:lineRule="exact"/>
        <w:ind w:left="136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7"/>
          <w:sz w:val="22"/>
          <w:szCs w:val="22"/>
        </w:rPr>
        <w:t>8</w:t>
      </w:r>
      <w:r w:rsidRPr="009420D5">
        <w:rPr>
          <w:rFonts w:asciiTheme="minorHAnsi" w:hAnsiTheme="minorHAnsi" w:cstheme="minorHAnsi"/>
          <w:sz w:val="22"/>
          <w:szCs w:val="22"/>
        </w:rPr>
        <w:t xml:space="preserve">888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nu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sz w:val="22"/>
          <w:szCs w:val="22"/>
        </w:rPr>
        <w:t>on,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77204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hyperlink r:id="rId27">
        <w:r w:rsidRPr="009420D5">
          <w:rPr>
            <w:rFonts w:asciiTheme="minorHAnsi" w:hAnsiTheme="minorHAnsi" w:cstheme="minorHAnsi"/>
            <w:spacing w:val="-3"/>
            <w:sz w:val="22"/>
            <w:szCs w:val="22"/>
          </w:rPr>
          <w:t>a</w:t>
        </w:r>
        <w:r w:rsidRPr="009420D5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9420D5">
          <w:rPr>
            <w:rFonts w:asciiTheme="minorHAnsi" w:hAnsiTheme="minorHAnsi" w:cstheme="minorHAnsi"/>
            <w:sz w:val="22"/>
            <w:szCs w:val="22"/>
          </w:rPr>
          <w:t>op</w:t>
        </w:r>
        <w:r w:rsidRPr="009420D5">
          <w:rPr>
            <w:rFonts w:asciiTheme="minorHAnsi" w:hAnsiTheme="minorHAnsi" w:cstheme="minorHAnsi"/>
            <w:spacing w:val="-3"/>
            <w:sz w:val="22"/>
            <w:szCs w:val="22"/>
          </w:rPr>
          <w:t>ez</w:t>
        </w:r>
        <w:r w:rsidRPr="009420D5">
          <w:rPr>
            <w:rFonts w:asciiTheme="minorHAnsi" w:hAnsiTheme="minorHAnsi" w:cstheme="minorHAnsi"/>
            <w:sz w:val="22"/>
            <w:szCs w:val="22"/>
          </w:rPr>
          <w:t>88</w:t>
        </w:r>
        <w:r w:rsidRPr="009420D5">
          <w:rPr>
            <w:rFonts w:asciiTheme="minorHAnsi" w:hAnsiTheme="minorHAnsi" w:cstheme="minorHAnsi"/>
            <w:spacing w:val="1"/>
            <w:sz w:val="22"/>
            <w:szCs w:val="22"/>
          </w:rPr>
          <w:t>@</w:t>
        </w:r>
        <w:r w:rsidRPr="009420D5">
          <w:rPr>
            <w:rFonts w:asciiTheme="minorHAnsi" w:hAnsiTheme="minorHAnsi" w:cstheme="minorHAnsi"/>
            <w:sz w:val="22"/>
            <w:szCs w:val="22"/>
          </w:rPr>
          <w:t>g</w:t>
        </w:r>
        <w:r w:rsidRPr="009420D5">
          <w:rPr>
            <w:rFonts w:asciiTheme="minorHAnsi" w:hAnsiTheme="minorHAnsi" w:cstheme="minorHAnsi"/>
            <w:spacing w:val="-13"/>
            <w:sz w:val="22"/>
            <w:szCs w:val="22"/>
          </w:rPr>
          <w:t>m</w:t>
        </w:r>
        <w:r w:rsidRPr="009420D5">
          <w:rPr>
            <w:rFonts w:asciiTheme="minorHAnsi" w:hAnsiTheme="minorHAnsi" w:cstheme="minorHAnsi"/>
            <w:spacing w:val="-3"/>
            <w:sz w:val="22"/>
            <w:szCs w:val="22"/>
          </w:rPr>
          <w:t>a</w:t>
        </w:r>
        <w:r w:rsidRPr="009420D5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9420D5">
          <w:rPr>
            <w:rFonts w:asciiTheme="minorHAnsi" w:hAnsiTheme="minorHAnsi" w:cstheme="minorHAnsi"/>
            <w:sz w:val="22"/>
            <w:szCs w:val="22"/>
          </w:rPr>
          <w:t>.</w:t>
        </w:r>
        <w:r w:rsidRPr="009420D5">
          <w:rPr>
            <w:rFonts w:asciiTheme="minorHAnsi" w:hAnsiTheme="minorHAnsi" w:cstheme="minorHAnsi"/>
            <w:spacing w:val="-3"/>
            <w:sz w:val="22"/>
            <w:szCs w:val="22"/>
          </w:rPr>
          <w:t>c</w:t>
        </w:r>
        <w:r w:rsidRPr="009420D5">
          <w:rPr>
            <w:rFonts w:asciiTheme="minorHAnsi" w:hAnsiTheme="minorHAnsi" w:cstheme="minorHAnsi"/>
            <w:spacing w:val="7"/>
            <w:sz w:val="22"/>
            <w:szCs w:val="22"/>
          </w:rPr>
          <w:t>o</w:t>
        </w:r>
        <w:r w:rsidRPr="009420D5">
          <w:rPr>
            <w:rFonts w:asciiTheme="minorHAnsi" w:hAnsiTheme="minorHAnsi" w:cstheme="minorHAnsi"/>
            <w:sz w:val="22"/>
            <w:szCs w:val="22"/>
          </w:rPr>
          <w:t>m</w:t>
        </w:r>
      </w:hyperlink>
      <w:r w:rsidRPr="009420D5">
        <w:rPr>
          <w:rFonts w:asciiTheme="minorHAnsi" w:hAnsiTheme="minorHAnsi" w:cstheme="minorHAnsi"/>
          <w:sz w:val="22"/>
          <w:szCs w:val="22"/>
        </w:rPr>
        <w:t xml:space="preserve"> 8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3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z w:val="22"/>
          <w:szCs w:val="22"/>
        </w:rPr>
        <w:t>858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z w:val="22"/>
          <w:szCs w:val="22"/>
        </w:rPr>
        <w:t>8989</w:t>
      </w:r>
    </w:p>
    <w:p w14:paraId="3EDF4169" w14:textId="77777777" w:rsidR="008D524A" w:rsidRPr="009420D5" w:rsidRDefault="008D524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5DD3F46" w14:textId="77777777" w:rsidR="008D524A" w:rsidRPr="009420D5" w:rsidRDefault="000564FC">
      <w:pPr>
        <w:ind w:left="13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IV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b/>
          <w:spacing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TL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63D12A02" w14:textId="77777777" w:rsidR="008D524A" w:rsidRPr="009420D5" w:rsidRDefault="000564FC">
      <w:pPr>
        <w:spacing w:before="9" w:line="260" w:lineRule="exact"/>
        <w:ind w:left="168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w w:val="103"/>
          <w:position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w w:val="103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w w:val="103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w w:val="103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.</w:t>
      </w:r>
    </w:p>
    <w:p w14:paraId="6A4576CD" w14:textId="77777777" w:rsidR="008D524A" w:rsidRPr="009420D5" w:rsidRDefault="008D524A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05EB7BC8" w14:textId="77777777" w:rsidR="008D524A" w:rsidRPr="009420D5" w:rsidRDefault="000564FC">
      <w:pPr>
        <w:spacing w:before="36"/>
        <w:ind w:left="15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DU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N</w:t>
      </w:r>
    </w:p>
    <w:p w14:paraId="35F84AF3" w14:textId="77777777" w:rsidR="008D524A" w:rsidRPr="009420D5" w:rsidRDefault="000564FC">
      <w:pPr>
        <w:spacing w:before="9"/>
        <w:ind w:left="15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eer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hn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og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y                </w:t>
      </w:r>
      <w:r w:rsidRPr="009420D5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201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3</w:t>
      </w:r>
    </w:p>
    <w:p w14:paraId="116014F6" w14:textId="77777777" w:rsidR="008D524A" w:rsidRPr="009420D5" w:rsidRDefault="000564FC">
      <w:pPr>
        <w:spacing w:before="9" w:line="248" w:lineRule="auto"/>
        <w:ind w:left="159" w:right="68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2E10DC30" w14:textId="77777777" w:rsidR="008D524A" w:rsidRPr="009420D5" w:rsidRDefault="000564FC">
      <w:pPr>
        <w:spacing w:line="260" w:lineRule="exact"/>
        <w:ind w:left="15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5"/>
          <w:position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-2"/>
          <w:w w:val="103"/>
          <w:position w:val="-1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8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5</w:t>
      </w:r>
    </w:p>
    <w:p w14:paraId="57DBE777" w14:textId="77777777" w:rsidR="008D524A" w:rsidRPr="009420D5" w:rsidRDefault="008D524A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A4BABC1" w14:textId="77777777" w:rsidR="008D524A" w:rsidRPr="009420D5" w:rsidRDefault="000564FC">
      <w:pPr>
        <w:spacing w:before="36" w:line="260" w:lineRule="exact"/>
        <w:ind w:left="159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880" w:right="300" w:bottom="280" w:left="1340" w:header="0" w:footer="418" w:gutter="0"/>
          <w:cols w:space="720"/>
        </w:sectPr>
      </w:pPr>
      <w:r w:rsidRPr="009420D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EL</w:t>
      </w:r>
      <w:r w:rsidRPr="009420D5">
        <w:rPr>
          <w:rFonts w:asciiTheme="minorHAnsi" w:hAnsiTheme="minorHAnsi" w:cstheme="minorHAnsi"/>
          <w:b/>
          <w:spacing w:val="7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44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UR</w:t>
      </w:r>
      <w:r w:rsidRPr="009420D5">
        <w:rPr>
          <w:rFonts w:asciiTheme="minorHAnsi" w:hAnsiTheme="minorHAnsi" w:cstheme="minorHAnsi"/>
          <w:b/>
          <w:spacing w:val="-3"/>
          <w:w w:val="103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7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2"/>
          <w:w w:val="103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w w:val="103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103"/>
          <w:position w:val="-1"/>
          <w:sz w:val="22"/>
          <w:szCs w:val="22"/>
        </w:rPr>
        <w:t>K</w:t>
      </w:r>
    </w:p>
    <w:p w14:paraId="3408D7B1" w14:textId="77777777" w:rsidR="008D524A" w:rsidRPr="009420D5" w:rsidRDefault="008D524A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2476D34" w14:textId="77777777" w:rsidR="008D524A" w:rsidRPr="009420D5" w:rsidRDefault="000564FC">
      <w:pPr>
        <w:ind w:left="19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19353DCF" w14:textId="77777777" w:rsidR="008D524A" w:rsidRPr="009420D5" w:rsidRDefault="000564FC">
      <w:pPr>
        <w:spacing w:before="9"/>
        <w:ind w:left="195" w:right="-5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ss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2A90E07A" w14:textId="77777777" w:rsidR="008D524A" w:rsidRPr="009420D5" w:rsidRDefault="000564FC">
      <w:pPr>
        <w:spacing w:before="9"/>
        <w:ind w:left="19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13007D97" w14:textId="77777777" w:rsidR="008D524A" w:rsidRPr="009420D5" w:rsidRDefault="000564FC">
      <w:pPr>
        <w:spacing w:before="16" w:line="260" w:lineRule="exact"/>
        <w:ind w:left="19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3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w w:val="103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s</w:t>
      </w:r>
    </w:p>
    <w:p w14:paraId="14DED875" w14:textId="77777777" w:rsidR="008D524A" w:rsidRPr="009420D5" w:rsidRDefault="000564FC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</w:p>
    <w:p w14:paraId="4422C8BC" w14:textId="77777777" w:rsidR="008D524A" w:rsidRPr="009420D5" w:rsidRDefault="000564FC">
      <w:pPr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od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yn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057BB209" w14:textId="77777777" w:rsidR="008D524A" w:rsidRPr="009420D5" w:rsidRDefault="000564FC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1</w:t>
      </w:r>
    </w:p>
    <w:p w14:paraId="7569BFA9" w14:textId="77777777" w:rsidR="008D524A" w:rsidRPr="009420D5" w:rsidRDefault="000564FC">
      <w:pPr>
        <w:spacing w:before="9"/>
        <w:ind w:right="-6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rk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em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74EA9FAA" w14:textId="77777777" w:rsidR="008D524A" w:rsidRPr="009420D5" w:rsidRDefault="000564F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w w:val="103"/>
          <w:position w:val="-1"/>
          <w:sz w:val="22"/>
          <w:szCs w:val="22"/>
        </w:rPr>
        <w:t>El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w w:val="103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position w:val="-1"/>
          <w:sz w:val="22"/>
          <w:szCs w:val="22"/>
        </w:rPr>
        <w:t>l/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w w:val="103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w w:val="103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w w:val="103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w w:val="103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w w:val="103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w w:val="103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w w:val="103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s</w:t>
      </w:r>
    </w:p>
    <w:p w14:paraId="67FC44E7" w14:textId="77777777" w:rsidR="008D524A" w:rsidRPr="009420D5" w:rsidRDefault="000564FC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br w:type="column"/>
      </w:r>
    </w:p>
    <w:p w14:paraId="53EC2D68" w14:textId="77777777" w:rsidR="008D524A" w:rsidRPr="009420D5" w:rsidRDefault="000564FC">
      <w:pPr>
        <w:spacing w:line="250" w:lineRule="auto"/>
        <w:ind w:right="1237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300" w:bottom="280" w:left="1340" w:header="720" w:footer="720" w:gutter="0"/>
          <w:cols w:num="3" w:space="720" w:equalWidth="0">
            <w:col w:w="2673" w:space="641"/>
            <w:col w:w="2886" w:space="233"/>
            <w:col w:w="4167"/>
          </w:cols>
        </w:sect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eme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og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g</w:t>
      </w:r>
    </w:p>
    <w:p w14:paraId="2696C04E" w14:textId="77777777" w:rsidR="008D524A" w:rsidRPr="009420D5" w:rsidRDefault="008D524A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05C3BC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6E8AD9" w14:textId="77777777" w:rsidR="008D524A" w:rsidRPr="009420D5" w:rsidRDefault="000564FC">
      <w:pPr>
        <w:spacing w:before="36" w:line="268" w:lineRule="auto"/>
        <w:ind w:left="195" w:right="7760" w:hanging="3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EL</w:t>
      </w:r>
      <w:r w:rsidRPr="009420D5">
        <w:rPr>
          <w:rFonts w:asciiTheme="minorHAnsi" w:hAnsiTheme="minorHAnsi" w:cstheme="minorHAnsi"/>
          <w:b/>
          <w:spacing w:val="7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7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S B</w:t>
      </w:r>
      <w:r w:rsidRPr="009420D5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9420D5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/</w:t>
      </w:r>
      <w:r w:rsidRPr="009420D5">
        <w:rPr>
          <w:rFonts w:asciiTheme="minorHAnsi" w:hAnsiTheme="minorHAnsi" w:cstheme="minorHAnsi"/>
          <w:b/>
          <w:spacing w:val="7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r</w:t>
      </w:r>
    </w:p>
    <w:p w14:paraId="44D19833" w14:textId="77777777" w:rsidR="008D524A" w:rsidRPr="009420D5" w:rsidRDefault="000564FC">
      <w:pPr>
        <w:spacing w:line="220" w:lineRule="exact"/>
        <w:ind w:left="19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1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0</w:t>
      </w:r>
    </w:p>
    <w:p w14:paraId="37C8BE03" w14:textId="77777777" w:rsidR="008D524A" w:rsidRPr="009420D5" w:rsidRDefault="000564FC">
      <w:pPr>
        <w:spacing w:before="16"/>
        <w:ind w:left="91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5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h</w:t>
      </w:r>
    </w:p>
    <w:p w14:paraId="2B2E38A1" w14:textId="77777777" w:rsidR="008D524A" w:rsidRPr="009420D5" w:rsidRDefault="000564FC">
      <w:pPr>
        <w:spacing w:before="30"/>
        <w:ind w:left="19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ace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273F5387" w14:textId="77777777" w:rsidR="008D524A" w:rsidRPr="009420D5" w:rsidRDefault="008D524A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4374301E" w14:textId="77777777" w:rsidR="008D524A" w:rsidRPr="009420D5" w:rsidRDefault="000564FC">
      <w:pPr>
        <w:ind w:left="19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eer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5B66D314" w14:textId="77777777" w:rsidR="008D524A" w:rsidRPr="009420D5" w:rsidRDefault="000564FC">
      <w:pPr>
        <w:spacing w:before="9"/>
        <w:ind w:left="19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1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: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2BC7A7D" w14:textId="77777777" w:rsidR="008D524A" w:rsidRPr="009420D5" w:rsidRDefault="000564FC">
      <w:pPr>
        <w:spacing w:before="16" w:line="260" w:lineRule="exact"/>
        <w:ind w:left="19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>k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3B3C72E" w14:textId="77777777" w:rsidR="008D524A" w:rsidRPr="009420D5" w:rsidRDefault="008D524A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02ED0B47" w14:textId="77777777" w:rsidR="008D524A" w:rsidRPr="009420D5" w:rsidRDefault="000564FC">
      <w:pPr>
        <w:spacing w:before="36"/>
        <w:ind w:left="15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RI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5AD654EB" w14:textId="77777777" w:rsidR="008D524A" w:rsidRPr="009420D5" w:rsidRDefault="000564FC">
      <w:pPr>
        <w:spacing w:before="38"/>
        <w:ind w:left="17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9420D5">
        <w:rPr>
          <w:rFonts w:asciiTheme="minorHAnsi" w:hAnsiTheme="minorHAnsi" w:cstheme="minorHAnsi"/>
          <w:b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Su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201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1</w:t>
      </w:r>
    </w:p>
    <w:p w14:paraId="6B84A911" w14:textId="77777777" w:rsidR="008D524A" w:rsidRPr="009420D5" w:rsidRDefault="000564FC">
      <w:pPr>
        <w:spacing w:before="2"/>
        <w:ind w:left="17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3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X</w:t>
      </w:r>
    </w:p>
    <w:p w14:paraId="5B56DF05" w14:textId="77777777" w:rsidR="008D524A" w:rsidRPr="009420D5" w:rsidRDefault="000564FC">
      <w:pPr>
        <w:spacing w:before="16" w:line="248" w:lineRule="auto"/>
        <w:ind w:left="893" w:right="1665" w:hanging="72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•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xp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xp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ili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EB6A7BF" w14:textId="77777777" w:rsidR="008D524A" w:rsidRPr="009420D5" w:rsidRDefault="000564FC">
      <w:pPr>
        <w:spacing w:before="8"/>
        <w:ind w:left="17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•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w</w:t>
      </w:r>
    </w:p>
    <w:p w14:paraId="304E1790" w14:textId="77777777" w:rsidR="008D524A" w:rsidRPr="009420D5" w:rsidRDefault="000564FC">
      <w:pPr>
        <w:spacing w:before="9"/>
        <w:ind w:left="89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's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rk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EEACC99" w14:textId="77777777" w:rsidR="008D524A" w:rsidRPr="009420D5" w:rsidRDefault="000564FC">
      <w:pPr>
        <w:spacing w:before="9"/>
        <w:ind w:left="17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•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50B7E8E4" w14:textId="77777777" w:rsidR="008D524A" w:rsidRPr="009420D5" w:rsidRDefault="000564FC">
      <w:pPr>
        <w:spacing w:before="16" w:line="260" w:lineRule="exact"/>
        <w:ind w:left="89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4"/>
          <w:w w:val="103"/>
          <w:position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ss</w:t>
      </w:r>
      <w:r w:rsidRPr="009420D5">
        <w:rPr>
          <w:rFonts w:asciiTheme="minorHAnsi" w:hAnsiTheme="minorHAnsi" w:cstheme="minorHAnsi"/>
          <w:spacing w:val="-1"/>
          <w:w w:val="103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6"/>
          <w:w w:val="103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.</w:t>
      </w:r>
    </w:p>
    <w:p w14:paraId="3A6E4E77" w14:textId="77777777" w:rsidR="008D524A" w:rsidRPr="009420D5" w:rsidRDefault="008D524A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34C50AB1" w14:textId="77777777" w:rsidR="008D524A" w:rsidRPr="009420D5" w:rsidRDefault="000564FC">
      <w:pPr>
        <w:spacing w:before="36"/>
        <w:ind w:left="18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LLS</w:t>
      </w:r>
    </w:p>
    <w:p w14:paraId="0637EB84" w14:textId="77777777" w:rsidR="008D524A" w:rsidRPr="009420D5" w:rsidRDefault="000564FC">
      <w:pPr>
        <w:spacing w:before="66" w:line="260" w:lineRule="exact"/>
        <w:ind w:left="15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6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4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position w:val="-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position w:val="-1"/>
          <w:sz w:val="22"/>
          <w:szCs w:val="22"/>
        </w:rPr>
        <w:t>f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ff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0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tl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w w:val="103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w w:val="103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r</w:t>
      </w:r>
    </w:p>
    <w:p w14:paraId="2A52D7CF" w14:textId="77777777" w:rsidR="008D524A" w:rsidRPr="009420D5" w:rsidRDefault="008D524A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72DE429" w14:textId="77777777" w:rsidR="008D524A" w:rsidRPr="009420D5" w:rsidRDefault="000564FC">
      <w:pPr>
        <w:spacing w:before="36"/>
        <w:ind w:left="15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ES</w:t>
      </w:r>
    </w:p>
    <w:p w14:paraId="4696C911" w14:textId="77777777" w:rsidR="008D524A" w:rsidRPr="009420D5" w:rsidRDefault="000564FC">
      <w:pPr>
        <w:spacing w:line="240" w:lineRule="exact"/>
        <w:ind w:left="15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)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201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21AC78A7" w14:textId="77777777" w:rsidR="008D524A" w:rsidRPr="009420D5" w:rsidRDefault="000564FC">
      <w:pPr>
        <w:spacing w:before="9"/>
        <w:ind w:left="15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)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201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>0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709D7296" w14:textId="77777777" w:rsidR="008D524A" w:rsidRPr="009420D5" w:rsidRDefault="000564FC">
      <w:pPr>
        <w:spacing w:before="17" w:line="260" w:lineRule="exact"/>
        <w:ind w:left="15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position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position w:val="-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position w:val="-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200</w:t>
      </w:r>
      <w:r w:rsidRPr="009420D5">
        <w:rPr>
          <w:rFonts w:asciiTheme="minorHAnsi" w:hAnsiTheme="minorHAnsi" w:cstheme="minorHAnsi"/>
          <w:spacing w:val="14"/>
          <w:position w:val="-1"/>
          <w:sz w:val="22"/>
          <w:szCs w:val="22"/>
        </w:rPr>
        <w:t>9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position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w w:val="103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t</w:t>
      </w:r>
    </w:p>
    <w:p w14:paraId="6341CF1D" w14:textId="77777777" w:rsidR="008D524A" w:rsidRPr="009420D5" w:rsidRDefault="008D524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EB377A7" w14:textId="77777777" w:rsidR="008D524A" w:rsidRPr="009420D5" w:rsidRDefault="000564FC">
      <w:pPr>
        <w:spacing w:before="36"/>
        <w:ind w:left="166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IC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UR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760245FD" w14:textId="77777777" w:rsidR="008D524A" w:rsidRPr="009420D5" w:rsidRDefault="000564FC">
      <w:pPr>
        <w:spacing w:before="30"/>
        <w:ind w:left="166"/>
        <w:rPr>
          <w:rFonts w:asciiTheme="minorHAnsi" w:hAnsiTheme="minorHAnsi" w:cstheme="minorHAnsi"/>
          <w:sz w:val="22"/>
          <w:szCs w:val="22"/>
        </w:rPr>
        <w:sectPr w:rsidR="008D524A" w:rsidRPr="009420D5">
          <w:type w:val="continuous"/>
          <w:pgSz w:w="12240" w:h="15840"/>
          <w:pgMar w:top="1000" w:right="300" w:bottom="280" w:left="1340" w:header="720" w:footer="720" w:gutter="0"/>
          <w:cols w:space="720"/>
        </w:sectPr>
      </w:pP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ame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14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201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g</w:t>
      </w:r>
    </w:p>
    <w:p w14:paraId="5043F2B8" w14:textId="77777777" w:rsidR="008D524A" w:rsidRPr="009420D5" w:rsidRDefault="000564FC">
      <w:pPr>
        <w:spacing w:before="55"/>
        <w:ind w:left="3842" w:right="3068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lastRenderedPageBreak/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 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A </w:t>
      </w:r>
      <w:r w:rsidRPr="009420D5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 N</w:t>
      </w:r>
    </w:p>
    <w:p w14:paraId="59C367C4" w14:textId="77777777" w:rsidR="008D524A" w:rsidRPr="009420D5" w:rsidRDefault="000564FC">
      <w:pPr>
        <w:spacing w:line="220" w:lineRule="exact"/>
        <w:ind w:left="4669" w:right="3838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i/>
          <w:sz w:val="22"/>
          <w:szCs w:val="22"/>
        </w:rPr>
        <w:t>H</w:t>
      </w:r>
      <w:r w:rsidRPr="009420D5">
        <w:rPr>
          <w:rFonts w:asciiTheme="minorHAnsi" w:hAnsiTheme="minorHAnsi" w:cstheme="minorHAnsi"/>
          <w:i/>
          <w:spacing w:val="-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o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u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5"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i/>
          <w:spacing w:val="-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o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4"/>
          <w:sz w:val="22"/>
          <w:szCs w:val="22"/>
        </w:rPr>
        <w:t>n</w:t>
      </w:r>
      <w:r w:rsidRPr="009420D5">
        <w:rPr>
          <w:rFonts w:asciiTheme="minorHAnsi" w:hAnsiTheme="minorHAnsi" w:cstheme="minorHAnsi"/>
          <w:i/>
          <w:sz w:val="22"/>
          <w:szCs w:val="22"/>
        </w:rPr>
        <w:t>,</w:t>
      </w:r>
      <w:r w:rsidRPr="009420D5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T</w:t>
      </w:r>
      <w:r w:rsidRPr="009420D5">
        <w:rPr>
          <w:rFonts w:asciiTheme="minorHAnsi" w:hAnsiTheme="minorHAnsi" w:cstheme="minorHAnsi"/>
          <w:i/>
          <w:spacing w:val="-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X</w:t>
      </w:r>
      <w:r w:rsidRPr="009420D5">
        <w:rPr>
          <w:rFonts w:asciiTheme="minorHAnsi" w:hAnsiTheme="minorHAnsi" w:cstheme="minorHAnsi"/>
          <w:i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7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7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4"/>
          <w:sz w:val="22"/>
          <w:szCs w:val="22"/>
        </w:rPr>
        <w:t>0</w:t>
      </w:r>
      <w:r w:rsidRPr="009420D5">
        <w:rPr>
          <w:rFonts w:asciiTheme="minorHAnsi" w:hAnsiTheme="minorHAnsi" w:cstheme="minorHAnsi"/>
          <w:i/>
          <w:sz w:val="22"/>
          <w:szCs w:val="22"/>
        </w:rPr>
        <w:t>5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6</w:t>
      </w:r>
    </w:p>
    <w:p w14:paraId="3870ABC3" w14:textId="77777777" w:rsidR="008D524A" w:rsidRPr="009420D5" w:rsidRDefault="000564FC">
      <w:pPr>
        <w:spacing w:line="220" w:lineRule="exact"/>
        <w:ind w:left="308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i/>
          <w:sz w:val="22"/>
          <w:szCs w:val="22"/>
        </w:rPr>
        <w:t>C</w:t>
      </w:r>
      <w:r w:rsidRPr="009420D5">
        <w:rPr>
          <w:rFonts w:asciiTheme="minorHAnsi" w:hAnsiTheme="minorHAnsi" w:cstheme="minorHAnsi"/>
          <w:i/>
          <w:spacing w:val="-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4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17"/>
          <w:sz w:val="22"/>
          <w:szCs w:val="22"/>
        </w:rPr>
        <w:t>L</w:t>
      </w:r>
      <w:r w:rsidRPr="009420D5">
        <w:rPr>
          <w:rFonts w:asciiTheme="minorHAnsi" w:hAnsiTheme="minorHAnsi" w:cstheme="minorHAnsi"/>
          <w:i/>
          <w:sz w:val="22"/>
          <w:szCs w:val="22"/>
        </w:rPr>
        <w:t>L</w:t>
      </w:r>
      <w:r w:rsidRPr="009420D5">
        <w:rPr>
          <w:rFonts w:asciiTheme="minorHAnsi" w:hAnsiTheme="minorHAnsi" w:cstheme="minorHAnsi"/>
          <w:i/>
          <w:spacing w:val="-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:</w:t>
      </w:r>
      <w:r w:rsidRPr="009420D5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(</w:t>
      </w:r>
      <w:r w:rsidRPr="009420D5">
        <w:rPr>
          <w:rFonts w:asciiTheme="minorHAnsi" w:hAnsiTheme="minorHAnsi" w:cstheme="minorHAnsi"/>
          <w:i/>
          <w:spacing w:val="-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5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4"/>
          <w:sz w:val="22"/>
          <w:szCs w:val="22"/>
        </w:rPr>
        <w:t>5</w:t>
      </w:r>
      <w:r w:rsidRPr="009420D5">
        <w:rPr>
          <w:rFonts w:asciiTheme="minorHAnsi" w:hAnsiTheme="minorHAnsi" w:cstheme="minorHAnsi"/>
          <w:i/>
          <w:sz w:val="22"/>
          <w:szCs w:val="22"/>
        </w:rPr>
        <w:t>5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)</w:t>
      </w:r>
      <w:r w:rsidRPr="009420D5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4"/>
          <w:sz w:val="22"/>
          <w:szCs w:val="22"/>
        </w:rPr>
        <w:t>5</w:t>
      </w:r>
      <w:r w:rsidRPr="009420D5">
        <w:rPr>
          <w:rFonts w:asciiTheme="minorHAnsi" w:hAnsiTheme="minorHAnsi" w:cstheme="minorHAnsi"/>
          <w:i/>
          <w:sz w:val="22"/>
          <w:szCs w:val="22"/>
        </w:rPr>
        <w:t>5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8"/>
          <w:sz w:val="22"/>
          <w:szCs w:val="22"/>
        </w:rPr>
        <w:t>5</w:t>
      </w:r>
      <w:r w:rsidRPr="009420D5">
        <w:rPr>
          <w:rFonts w:asciiTheme="minorHAnsi" w:hAnsiTheme="minorHAnsi" w:cstheme="minorHAnsi"/>
          <w:i/>
          <w:sz w:val="22"/>
          <w:szCs w:val="22"/>
        </w:rPr>
        <w:t>-</w:t>
      </w:r>
      <w:r w:rsidRPr="009420D5">
        <w:rPr>
          <w:rFonts w:asciiTheme="minorHAnsi" w:hAnsiTheme="minorHAnsi" w:cstheme="minorHAnsi"/>
          <w:i/>
          <w:spacing w:val="-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5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5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5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5</w:t>
      </w:r>
      <w:r w:rsidRPr="009420D5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 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M</w:t>
      </w:r>
      <w:r w:rsidRPr="009420D5">
        <w:rPr>
          <w:rFonts w:asciiTheme="minorHAnsi" w:hAnsiTheme="minorHAnsi" w:cstheme="minorHAnsi"/>
          <w:i/>
          <w:spacing w:val="-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A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2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sz w:val="22"/>
          <w:szCs w:val="22"/>
        </w:rPr>
        <w:t>L</w:t>
      </w:r>
      <w:r w:rsidRPr="009420D5">
        <w:rPr>
          <w:rFonts w:asciiTheme="minorHAnsi" w:hAnsiTheme="minorHAnsi" w:cstheme="minorHAnsi"/>
          <w:i/>
          <w:spacing w:val="-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:</w:t>
      </w:r>
      <w:r w:rsidRPr="009420D5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8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i/>
          <w:spacing w:val="17"/>
          <w:sz w:val="22"/>
          <w:szCs w:val="22"/>
        </w:rPr>
        <w:t>w</w:t>
      </w:r>
      <w:r w:rsidRPr="009420D5">
        <w:rPr>
          <w:rFonts w:asciiTheme="minorHAnsi" w:hAnsiTheme="minorHAnsi" w:cstheme="minorHAnsi"/>
          <w:i/>
          <w:spacing w:val="16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i/>
          <w:spacing w:val="-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5"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z w:val="22"/>
          <w:szCs w:val="22"/>
        </w:rPr>
        <w:t>o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4"/>
          <w:sz w:val="22"/>
          <w:szCs w:val="22"/>
        </w:rPr>
        <w:t>n</w:t>
      </w:r>
      <w:r w:rsidRPr="009420D5">
        <w:rPr>
          <w:rFonts w:asciiTheme="minorHAnsi" w:hAnsiTheme="minorHAnsi" w:cstheme="minorHAnsi"/>
          <w:i/>
          <w:sz w:val="22"/>
          <w:szCs w:val="22"/>
        </w:rPr>
        <w:t>@</w:t>
      </w:r>
      <w:r w:rsidRPr="009420D5">
        <w:rPr>
          <w:rFonts w:asciiTheme="minorHAnsi" w:hAnsiTheme="minorHAnsi" w:cstheme="minorHAnsi"/>
          <w:i/>
          <w:spacing w:val="-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a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4"/>
          <w:sz w:val="22"/>
          <w:szCs w:val="22"/>
        </w:rPr>
        <w:t>o</w:t>
      </w:r>
      <w:r w:rsidRPr="009420D5">
        <w:rPr>
          <w:rFonts w:asciiTheme="minorHAnsi" w:hAnsiTheme="minorHAnsi" w:cstheme="minorHAnsi"/>
          <w:i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i/>
          <w:spacing w:val="-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.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8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i/>
          <w:spacing w:val="14"/>
          <w:sz w:val="22"/>
          <w:szCs w:val="22"/>
        </w:rPr>
        <w:t>o</w:t>
      </w:r>
      <w:r w:rsidRPr="009420D5">
        <w:rPr>
          <w:rFonts w:asciiTheme="minorHAnsi" w:hAnsiTheme="minorHAnsi" w:cstheme="minorHAnsi"/>
          <w:i/>
          <w:sz w:val="22"/>
          <w:szCs w:val="22"/>
        </w:rPr>
        <w:t>m</w:t>
      </w:r>
    </w:p>
    <w:p w14:paraId="557A1E59" w14:textId="77777777" w:rsidR="008D524A" w:rsidRPr="009420D5" w:rsidRDefault="000564FC">
      <w:pPr>
        <w:spacing w:line="220" w:lineRule="exact"/>
        <w:ind w:left="5015" w:right="4189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i/>
          <w:sz w:val="22"/>
          <w:szCs w:val="22"/>
        </w:rPr>
        <w:t>U</w:t>
      </w:r>
      <w:r w:rsidRPr="009420D5">
        <w:rPr>
          <w:rFonts w:asciiTheme="minorHAnsi" w:hAnsiTheme="minorHAnsi" w:cstheme="minorHAnsi"/>
          <w:i/>
          <w:spacing w:val="-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.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pacing w:val="-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.</w:t>
      </w:r>
      <w:r w:rsidRPr="009420D5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7"/>
          <w:sz w:val="22"/>
          <w:szCs w:val="22"/>
        </w:rPr>
        <w:t>C</w:t>
      </w:r>
      <w:r w:rsidRPr="009420D5">
        <w:rPr>
          <w:rFonts w:asciiTheme="minorHAnsi" w:hAnsiTheme="minorHAnsi" w:cstheme="minorHAnsi"/>
          <w:i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spacing w:val="-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6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i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spacing w:val="-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z</w:t>
      </w:r>
      <w:r w:rsidRPr="009420D5">
        <w:rPr>
          <w:rFonts w:asciiTheme="minorHAnsi" w:hAnsiTheme="minorHAnsi" w:cstheme="minorHAnsi"/>
          <w:i/>
          <w:spacing w:val="-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8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z w:val="22"/>
          <w:szCs w:val="22"/>
        </w:rPr>
        <w:t>n</w:t>
      </w:r>
    </w:p>
    <w:p w14:paraId="48EB1340" w14:textId="77777777" w:rsidR="008D524A" w:rsidRPr="009420D5" w:rsidRDefault="008D524A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D4E4CB2" w14:textId="77777777" w:rsidR="008D524A" w:rsidRPr="009420D5" w:rsidRDefault="000564FC">
      <w:pPr>
        <w:ind w:left="3091" w:right="92" w:hanging="216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E                   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 ob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tili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z w:val="22"/>
          <w:szCs w:val="22"/>
        </w:rPr>
        <w:t>hn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n,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ea</w:t>
      </w:r>
      <w:r w:rsidRPr="009420D5">
        <w:rPr>
          <w:rFonts w:asciiTheme="minorHAnsi" w:hAnsiTheme="minorHAnsi" w:cstheme="minorHAnsi"/>
          <w:sz w:val="22"/>
          <w:szCs w:val="22"/>
        </w:rPr>
        <w:t xml:space="preserve">d-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3FE14FAF" w14:textId="77777777" w:rsidR="008D524A" w:rsidRPr="009420D5" w:rsidRDefault="008D524A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41BAD2B4" w14:textId="77777777" w:rsidR="008D524A" w:rsidRPr="009420D5" w:rsidRDefault="000564FC">
      <w:pPr>
        <w:ind w:left="93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DUCA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N                 </w:t>
      </w:r>
      <w:r w:rsidRPr="009420D5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or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of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A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rc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ssi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al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re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(</w:t>
      </w:r>
      <w:r w:rsidRPr="009420D5">
        <w:rPr>
          <w:rFonts w:asciiTheme="minorHAnsi" w:hAnsiTheme="minorHAnsi" w:cstheme="minorHAnsi"/>
          <w:b/>
          <w:sz w:val="22"/>
          <w:szCs w:val="22"/>
        </w:rPr>
        <w:t>5 y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)</w:t>
      </w:r>
    </w:p>
    <w:p w14:paraId="37320CF9" w14:textId="77777777" w:rsidR="008D524A" w:rsidRPr="009420D5" w:rsidRDefault="000564FC">
      <w:pPr>
        <w:spacing w:line="220" w:lineRule="exact"/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i/>
          <w:sz w:val="22"/>
          <w:szCs w:val="22"/>
        </w:rPr>
        <w:t>ay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2012</w:t>
      </w:r>
    </w:p>
    <w:p w14:paraId="16286E2C" w14:textId="77777777" w:rsidR="008D524A" w:rsidRPr="009420D5" w:rsidRDefault="000564FC">
      <w:pPr>
        <w:spacing w:before="1"/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9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of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sz w:val="22"/>
          <w:szCs w:val="22"/>
        </w:rPr>
        <w:t>on,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sz w:val="22"/>
          <w:szCs w:val="22"/>
        </w:rPr>
        <w:t>on,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</w:p>
    <w:p w14:paraId="28174CED" w14:textId="77777777" w:rsidR="008D524A" w:rsidRPr="009420D5" w:rsidRDefault="000564FC">
      <w:pPr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3.43,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: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3.56</w:t>
      </w:r>
    </w:p>
    <w:p w14:paraId="20EEE9C1" w14:textId="77777777" w:rsidR="008D524A" w:rsidRPr="009420D5" w:rsidRDefault="000564FC">
      <w:pPr>
        <w:ind w:left="3091" w:right="15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i/>
          <w:spacing w:val="-6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i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i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i/>
          <w:spacing w:val="1"/>
          <w:sz w:val="22"/>
          <w:szCs w:val="22"/>
        </w:rPr>
        <w:t>rs</w:t>
      </w:r>
      <w:r w:rsidRPr="009420D5">
        <w:rPr>
          <w:rFonts w:asciiTheme="minorHAnsi" w:hAnsiTheme="minorHAnsi" w:cstheme="minorHAnsi"/>
          <w:b/>
          <w:i/>
          <w:sz w:val="22"/>
          <w:szCs w:val="22"/>
        </w:rPr>
        <w:t>:</w:t>
      </w:r>
      <w:r w:rsidRPr="009420D5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z w:val="22"/>
          <w:szCs w:val="22"/>
        </w:rPr>
        <w:t>an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’</w:t>
      </w:r>
      <w:r w:rsidRPr="009420D5">
        <w:rPr>
          <w:rFonts w:asciiTheme="minorHAnsi" w:hAnsiTheme="minorHAnsi" w:cstheme="minorHAnsi"/>
          <w:i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9420D5">
        <w:rPr>
          <w:rFonts w:asciiTheme="minorHAnsi" w:hAnsiTheme="minorHAnsi" w:cstheme="minorHAnsi"/>
          <w:i/>
          <w:sz w:val="22"/>
          <w:szCs w:val="22"/>
        </w:rPr>
        <w:t>t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–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 xml:space="preserve">4 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i/>
          <w:sz w:val="22"/>
          <w:szCs w:val="22"/>
        </w:rPr>
        <w:t>on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i/>
          <w:sz w:val="22"/>
          <w:szCs w:val="22"/>
        </w:rPr>
        <w:t>u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v</w:t>
      </w:r>
      <w:r w:rsidRPr="009420D5">
        <w:rPr>
          <w:rFonts w:asciiTheme="minorHAnsi" w:hAnsiTheme="minorHAnsi" w:cstheme="minorHAnsi"/>
          <w:i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i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(D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4"/>
          <w:sz w:val="22"/>
          <w:szCs w:val="22"/>
        </w:rPr>
        <w:t>c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i/>
          <w:spacing w:val="-7"/>
          <w:sz w:val="22"/>
          <w:szCs w:val="22"/>
        </w:rPr>
        <w:t>b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z w:val="22"/>
          <w:szCs w:val="22"/>
        </w:rPr>
        <w:t>r</w:t>
      </w:r>
      <w:r w:rsidRPr="009420D5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2007</w:t>
      </w:r>
      <w:r w:rsidRPr="009420D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i/>
          <w:sz w:val="22"/>
          <w:szCs w:val="22"/>
        </w:rPr>
        <w:t>ay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2009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)</w:t>
      </w:r>
      <w:r w:rsidRPr="009420D5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9420D5">
        <w:rPr>
          <w:rFonts w:asciiTheme="minorHAnsi" w:hAnsiTheme="minorHAnsi" w:cstheme="minorHAnsi"/>
          <w:i/>
          <w:sz w:val="22"/>
          <w:szCs w:val="22"/>
        </w:rPr>
        <w:t>n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spacing w:val="-3"/>
          <w:w w:val="101"/>
          <w:sz w:val="22"/>
          <w:szCs w:val="22"/>
        </w:rPr>
        <w:t>ve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rs</w:t>
      </w:r>
      <w:r w:rsidRPr="009420D5">
        <w:rPr>
          <w:rFonts w:asciiTheme="minorHAnsi" w:hAnsiTheme="minorHAnsi" w:cstheme="minorHAnsi"/>
          <w:i/>
          <w:spacing w:val="1"/>
          <w:w w:val="101"/>
          <w:sz w:val="22"/>
          <w:szCs w:val="22"/>
        </w:rPr>
        <w:t>it</w:t>
      </w:r>
      <w:r w:rsidRPr="009420D5">
        <w:rPr>
          <w:rFonts w:asciiTheme="minorHAnsi" w:hAnsiTheme="minorHAnsi" w:cstheme="minorHAnsi"/>
          <w:i/>
          <w:w w:val="101"/>
          <w:sz w:val="22"/>
          <w:szCs w:val="22"/>
        </w:rPr>
        <w:t xml:space="preserve">y </w:t>
      </w:r>
      <w:r w:rsidRPr="009420D5">
        <w:rPr>
          <w:rFonts w:asciiTheme="minorHAnsi" w:hAnsiTheme="minorHAnsi" w:cstheme="minorHAnsi"/>
          <w:i/>
          <w:sz w:val="22"/>
          <w:szCs w:val="22"/>
        </w:rPr>
        <w:t>of</w:t>
      </w:r>
      <w:r w:rsidRPr="009420D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9420D5">
        <w:rPr>
          <w:rFonts w:asciiTheme="minorHAnsi" w:hAnsiTheme="minorHAnsi" w:cstheme="minorHAnsi"/>
          <w:i/>
          <w:sz w:val="22"/>
          <w:szCs w:val="22"/>
        </w:rPr>
        <w:t>ou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i/>
          <w:sz w:val="22"/>
          <w:szCs w:val="22"/>
        </w:rPr>
        <w:t>on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-8"/>
          <w:sz w:val="22"/>
          <w:szCs w:val="22"/>
        </w:rPr>
        <w:t>P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z w:val="22"/>
          <w:szCs w:val="22"/>
        </w:rPr>
        <w:t>n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i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i/>
          <w:sz w:val="22"/>
          <w:szCs w:val="22"/>
        </w:rPr>
        <w:t>l</w:t>
      </w:r>
      <w:r w:rsidRPr="009420D5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i/>
          <w:sz w:val="22"/>
          <w:szCs w:val="22"/>
        </w:rPr>
        <w:t>ho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i/>
          <w:sz w:val="22"/>
          <w:szCs w:val="22"/>
        </w:rPr>
        <w:t>a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i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z w:val="22"/>
          <w:szCs w:val="22"/>
        </w:rPr>
        <w:t>h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sz w:val="22"/>
          <w:szCs w:val="22"/>
        </w:rPr>
        <w:t xml:space="preserve">p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(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J</w:t>
      </w:r>
      <w:r w:rsidRPr="009420D5">
        <w:rPr>
          <w:rFonts w:asciiTheme="minorHAnsi" w:hAnsiTheme="minorHAnsi" w:cstheme="minorHAnsi"/>
          <w:i/>
          <w:sz w:val="22"/>
          <w:szCs w:val="22"/>
        </w:rPr>
        <w:t>anua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i/>
          <w:sz w:val="22"/>
          <w:szCs w:val="22"/>
        </w:rPr>
        <w:t>y</w:t>
      </w:r>
      <w:r w:rsidRPr="009420D5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2007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–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i/>
          <w:sz w:val="22"/>
          <w:szCs w:val="22"/>
        </w:rPr>
        <w:t>ay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2012)</w:t>
      </w:r>
    </w:p>
    <w:p w14:paraId="088A59CC" w14:textId="77777777" w:rsidR="008D524A" w:rsidRPr="009420D5" w:rsidRDefault="008D524A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3EA3A1EE" w14:textId="77777777" w:rsidR="008D524A" w:rsidRPr="009420D5" w:rsidRDefault="000564FC">
      <w:pPr>
        <w:ind w:left="93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X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NC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</w:p>
    <w:p w14:paraId="2687F17E" w14:textId="77777777" w:rsidR="008D524A" w:rsidRPr="009420D5" w:rsidRDefault="000564FC">
      <w:pPr>
        <w:spacing w:line="220" w:lineRule="exact"/>
        <w:ind w:left="93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420D5">
        <w:rPr>
          <w:rFonts w:asciiTheme="minorHAnsi" w:hAnsiTheme="minorHAnsi" w:cstheme="minorHAnsi"/>
          <w:sz w:val="22"/>
          <w:szCs w:val="22"/>
        </w:rPr>
        <w:t>2009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12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420D5">
        <w:rPr>
          <w:rFonts w:asciiTheme="minorHAnsi" w:hAnsiTheme="minorHAnsi" w:cstheme="minorHAnsi"/>
          <w:sz w:val="22"/>
          <w:szCs w:val="22"/>
        </w:rPr>
        <w:t xml:space="preserve">2009      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av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og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am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–</w:t>
      </w:r>
      <w:r w:rsidRPr="009420D5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z w:val="22"/>
          <w:szCs w:val="22"/>
        </w:rPr>
        <w:t>u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i/>
          <w:sz w:val="22"/>
          <w:szCs w:val="22"/>
        </w:rPr>
        <w:t>ope</w:t>
      </w:r>
    </w:p>
    <w:p w14:paraId="484833EF" w14:textId="77777777" w:rsidR="008D524A" w:rsidRPr="009420D5" w:rsidRDefault="000564FC">
      <w:pPr>
        <w:spacing w:before="9"/>
        <w:ind w:left="309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   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We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ope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pho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ph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14FD2467" w14:textId="77777777" w:rsidR="008D524A" w:rsidRPr="009420D5" w:rsidRDefault="000564FC">
      <w:pPr>
        <w:spacing w:before="11"/>
        <w:ind w:left="309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   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od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n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ist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 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4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4E6A4F52" w14:textId="77777777" w:rsidR="008D524A" w:rsidRPr="009420D5" w:rsidRDefault="000564FC">
      <w:pPr>
        <w:spacing w:before="11"/>
        <w:ind w:left="309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   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sz w:val="22"/>
          <w:szCs w:val="22"/>
        </w:rPr>
        <w:t>udy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9420D5">
        <w:rPr>
          <w:rFonts w:asciiTheme="minorHAnsi" w:hAnsiTheme="minorHAnsi" w:cstheme="minorHAnsi"/>
          <w:sz w:val="22"/>
          <w:szCs w:val="22"/>
        </w:rPr>
        <w:t>obby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 up.</w:t>
      </w:r>
    </w:p>
    <w:p w14:paraId="5F71D6B4" w14:textId="77777777" w:rsidR="008D524A" w:rsidRPr="009420D5" w:rsidRDefault="008D524A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2D469008" w14:textId="77777777" w:rsidR="008D524A" w:rsidRPr="009420D5" w:rsidRDefault="000564FC">
      <w:pPr>
        <w:ind w:left="93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1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420D5">
        <w:rPr>
          <w:rFonts w:asciiTheme="minorHAnsi" w:hAnsiTheme="minorHAnsi" w:cstheme="minorHAnsi"/>
          <w:sz w:val="22"/>
          <w:szCs w:val="22"/>
        </w:rPr>
        <w:t>2009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5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420D5">
        <w:rPr>
          <w:rFonts w:asciiTheme="minorHAnsi" w:hAnsiTheme="minorHAnsi" w:cstheme="minorHAnsi"/>
          <w:sz w:val="22"/>
          <w:szCs w:val="22"/>
        </w:rPr>
        <w:t xml:space="preserve">2009        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ff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b/>
          <w:sz w:val="22"/>
          <w:szCs w:val="22"/>
        </w:rPr>
        <w:t>gn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j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rc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b/>
          <w:sz w:val="22"/>
          <w:szCs w:val="22"/>
        </w:rPr>
        <w:t>gn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I </w:t>
      </w:r>
      <w:r w:rsidRPr="009420D5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9420D5">
        <w:rPr>
          <w:rFonts w:asciiTheme="minorHAnsi" w:hAnsiTheme="minorHAnsi" w:cstheme="minorHAnsi"/>
          <w:i/>
          <w:sz w:val="22"/>
          <w:szCs w:val="22"/>
        </w:rPr>
        <w:t>ou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i/>
          <w:sz w:val="22"/>
          <w:szCs w:val="22"/>
        </w:rPr>
        <w:t>on,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i/>
          <w:spacing w:val="-3"/>
          <w:w w:val="101"/>
          <w:sz w:val="22"/>
          <w:szCs w:val="22"/>
        </w:rPr>
        <w:t>ex</w:t>
      </w:r>
      <w:r w:rsidRPr="009420D5">
        <w:rPr>
          <w:rFonts w:asciiTheme="minorHAnsi" w:hAnsiTheme="minorHAnsi" w:cstheme="minorHAnsi"/>
          <w:i/>
          <w:sz w:val="22"/>
          <w:szCs w:val="22"/>
        </w:rPr>
        <w:t>as</w:t>
      </w:r>
    </w:p>
    <w:p w14:paraId="0710582E" w14:textId="77777777" w:rsidR="008D524A" w:rsidRPr="009420D5" w:rsidRDefault="000564FC">
      <w:pPr>
        <w:spacing w:before="9"/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   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d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oup of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on 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z w:val="22"/>
          <w:szCs w:val="22"/>
        </w:rPr>
        <w:t>hno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ogy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on 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>a</w:t>
      </w:r>
    </w:p>
    <w:p w14:paraId="191384F3" w14:textId="77777777" w:rsidR="008D524A" w:rsidRPr="009420D5" w:rsidRDefault="000564FC">
      <w:pPr>
        <w:spacing w:before="3"/>
        <w:ind w:left="345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9.9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Mi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ou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sz w:val="22"/>
          <w:szCs w:val="22"/>
        </w:rPr>
        <w:t>on,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tili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d.</w:t>
      </w:r>
    </w:p>
    <w:p w14:paraId="1CE02683" w14:textId="77777777" w:rsidR="008D524A" w:rsidRPr="009420D5" w:rsidRDefault="000564FC">
      <w:pPr>
        <w:tabs>
          <w:tab w:val="left" w:pos="3440"/>
        </w:tabs>
        <w:spacing w:before="9"/>
        <w:ind w:left="3444" w:right="833" w:hanging="35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ab/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500,000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q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ace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24 h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.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4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hopp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xh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5E3226F6" w14:textId="77777777" w:rsidR="008D524A" w:rsidRPr="009420D5" w:rsidRDefault="008D524A">
      <w:pPr>
        <w:spacing w:before="2" w:line="220" w:lineRule="exact"/>
        <w:rPr>
          <w:rFonts w:asciiTheme="minorHAnsi" w:hAnsiTheme="minorHAnsi" w:cstheme="minorHAnsi"/>
          <w:sz w:val="22"/>
          <w:szCs w:val="22"/>
        </w:rPr>
      </w:pPr>
    </w:p>
    <w:p w14:paraId="450D8E1F" w14:textId="77777777" w:rsidR="008D524A" w:rsidRPr="009420D5" w:rsidRDefault="000564FC">
      <w:pPr>
        <w:ind w:left="93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5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420D5">
        <w:rPr>
          <w:rFonts w:asciiTheme="minorHAnsi" w:hAnsiTheme="minorHAnsi" w:cstheme="minorHAnsi"/>
          <w:sz w:val="22"/>
          <w:szCs w:val="22"/>
        </w:rPr>
        <w:t>2008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420D5">
        <w:rPr>
          <w:rFonts w:asciiTheme="minorHAnsi" w:hAnsiTheme="minorHAnsi" w:cstheme="minorHAnsi"/>
          <w:sz w:val="22"/>
          <w:szCs w:val="22"/>
        </w:rPr>
        <w:t xml:space="preserve">2008        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rc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i/>
          <w:sz w:val="22"/>
          <w:szCs w:val="22"/>
        </w:rPr>
        <w:t>a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i/>
          <w:sz w:val="22"/>
          <w:szCs w:val="22"/>
        </w:rPr>
        <w:t>k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ex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z w:val="22"/>
          <w:szCs w:val="22"/>
        </w:rPr>
        <w:t>n</w:t>
      </w:r>
      <w:r w:rsidRPr="009420D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i/>
          <w:sz w:val="22"/>
          <w:szCs w:val="22"/>
        </w:rPr>
        <w:t>h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i/>
          <w:sz w:val="22"/>
          <w:szCs w:val="22"/>
        </w:rPr>
        <w:t>u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9420D5">
        <w:rPr>
          <w:rFonts w:asciiTheme="minorHAnsi" w:hAnsiTheme="minorHAnsi" w:cstheme="minorHAnsi"/>
          <w:i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>&amp;</w:t>
      </w:r>
      <w:r w:rsidRPr="009420D5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i/>
          <w:sz w:val="22"/>
          <w:szCs w:val="22"/>
        </w:rPr>
        <w:t>ng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sz w:val="22"/>
          <w:szCs w:val="22"/>
        </w:rPr>
        <w:t>n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ee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9420D5">
        <w:rPr>
          <w:rFonts w:asciiTheme="minorHAnsi" w:hAnsiTheme="minorHAnsi" w:cstheme="minorHAnsi"/>
          <w:i/>
          <w:sz w:val="22"/>
          <w:szCs w:val="22"/>
        </w:rPr>
        <w:t>ng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i/>
          <w:sz w:val="22"/>
          <w:szCs w:val="22"/>
        </w:rPr>
        <w:t>a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9420D5">
        <w:rPr>
          <w:rFonts w:asciiTheme="minorHAnsi" w:hAnsiTheme="minorHAnsi" w:cstheme="minorHAnsi"/>
          <w:i/>
          <w:sz w:val="22"/>
          <w:szCs w:val="22"/>
        </w:rPr>
        <w:t>a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i/>
          <w:sz w:val="22"/>
          <w:szCs w:val="22"/>
        </w:rPr>
        <w:t>,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i/>
          <w:spacing w:val="-3"/>
          <w:w w:val="101"/>
          <w:sz w:val="22"/>
          <w:szCs w:val="22"/>
        </w:rPr>
        <w:t>ex</w:t>
      </w:r>
      <w:r w:rsidRPr="009420D5">
        <w:rPr>
          <w:rFonts w:asciiTheme="minorHAnsi" w:hAnsiTheme="minorHAnsi" w:cstheme="minorHAnsi"/>
          <w:i/>
          <w:sz w:val="22"/>
          <w:szCs w:val="22"/>
        </w:rPr>
        <w:t>as</w:t>
      </w:r>
    </w:p>
    <w:p w14:paraId="34122489" w14:textId="77777777" w:rsidR="008D524A" w:rsidRPr="009420D5" w:rsidRDefault="000564FC">
      <w:pPr>
        <w:tabs>
          <w:tab w:val="left" w:pos="3440"/>
        </w:tabs>
        <w:spacing w:before="9"/>
        <w:ind w:left="3451" w:right="461" w:hanging="36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ab/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ons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do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 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37107D7A" w14:textId="77777777" w:rsidR="008D524A" w:rsidRPr="009420D5" w:rsidRDefault="000564FC">
      <w:pPr>
        <w:spacing w:before="7"/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   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n.</w:t>
      </w:r>
    </w:p>
    <w:p w14:paraId="0EAA85C5" w14:textId="77777777" w:rsidR="008D524A" w:rsidRPr="009420D5" w:rsidRDefault="000564FC">
      <w:pPr>
        <w:spacing w:before="11"/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   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opo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ous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3EDA7EE1" w14:textId="77777777" w:rsidR="008D524A" w:rsidRPr="009420D5" w:rsidRDefault="000564FC">
      <w:pPr>
        <w:spacing w:before="11"/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   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ps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z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w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isti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ue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li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5F424CF0" w14:textId="77777777" w:rsidR="008D524A" w:rsidRPr="009420D5" w:rsidRDefault="000564FC">
      <w:pPr>
        <w:spacing w:before="11"/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   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0D8E6CCE" w14:textId="77777777" w:rsidR="008D524A" w:rsidRPr="009420D5" w:rsidRDefault="000564FC">
      <w:pPr>
        <w:tabs>
          <w:tab w:val="left" w:pos="3440"/>
        </w:tabs>
        <w:spacing w:before="11" w:line="242" w:lineRule="auto"/>
        <w:ind w:left="3444" w:right="883" w:hanging="35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ab/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420D5">
        <w:rPr>
          <w:rFonts w:asciiTheme="minorHAnsi" w:hAnsiTheme="minorHAnsi" w:cstheme="minorHAnsi"/>
          <w:sz w:val="22"/>
          <w:szCs w:val="22"/>
        </w:rPr>
        <w:t>un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 un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2BF0D79B" w14:textId="77777777" w:rsidR="008D524A" w:rsidRPr="009420D5" w:rsidRDefault="008D524A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18C14B2" w14:textId="77777777" w:rsidR="008D524A" w:rsidRPr="009420D5" w:rsidRDefault="000564FC">
      <w:pPr>
        <w:ind w:left="93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8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420D5">
        <w:rPr>
          <w:rFonts w:asciiTheme="minorHAnsi" w:hAnsiTheme="minorHAnsi" w:cstheme="minorHAnsi"/>
          <w:sz w:val="22"/>
          <w:szCs w:val="22"/>
        </w:rPr>
        <w:t>2007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5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9420D5">
        <w:rPr>
          <w:rFonts w:asciiTheme="minorHAnsi" w:hAnsiTheme="minorHAnsi" w:cstheme="minorHAnsi"/>
          <w:sz w:val="22"/>
          <w:szCs w:val="22"/>
        </w:rPr>
        <w:t xml:space="preserve">2008        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ssis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9420D5">
        <w:rPr>
          <w:rFonts w:asciiTheme="minorHAnsi" w:hAnsiTheme="minorHAnsi" w:cstheme="minorHAnsi"/>
          <w:i/>
          <w:sz w:val="22"/>
          <w:szCs w:val="22"/>
        </w:rPr>
        <w:t>n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i/>
          <w:spacing w:val="-3"/>
          <w:sz w:val="22"/>
          <w:szCs w:val="22"/>
        </w:rPr>
        <w:t>ve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rsit</w:t>
      </w:r>
      <w:r w:rsidRPr="009420D5">
        <w:rPr>
          <w:rFonts w:asciiTheme="minorHAnsi" w:hAnsiTheme="minorHAnsi" w:cstheme="minorHAnsi"/>
          <w:i/>
          <w:sz w:val="22"/>
          <w:szCs w:val="22"/>
        </w:rPr>
        <w:t>y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i/>
          <w:sz w:val="22"/>
          <w:szCs w:val="22"/>
        </w:rPr>
        <w:t>f</w:t>
      </w:r>
      <w:r w:rsidRPr="009420D5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9420D5">
        <w:rPr>
          <w:rFonts w:asciiTheme="minorHAnsi" w:hAnsiTheme="minorHAnsi" w:cstheme="minorHAnsi"/>
          <w:i/>
          <w:sz w:val="22"/>
          <w:szCs w:val="22"/>
        </w:rPr>
        <w:t>ou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i/>
          <w:sz w:val="22"/>
          <w:szCs w:val="22"/>
        </w:rPr>
        <w:t>on</w:t>
      </w:r>
      <w:r w:rsidRPr="009420D5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z w:val="22"/>
          <w:szCs w:val="22"/>
        </w:rPr>
        <w:t xml:space="preserve">– </w:t>
      </w:r>
      <w:r w:rsidRPr="009420D5">
        <w:rPr>
          <w:rFonts w:asciiTheme="minorHAnsi" w:hAnsiTheme="minorHAnsi" w:cstheme="minorHAnsi"/>
          <w:i/>
          <w:spacing w:val="-2"/>
          <w:sz w:val="22"/>
          <w:szCs w:val="22"/>
        </w:rPr>
        <w:t>H</w:t>
      </w:r>
      <w:r w:rsidRPr="009420D5">
        <w:rPr>
          <w:rFonts w:asciiTheme="minorHAnsi" w:hAnsiTheme="minorHAnsi" w:cstheme="minorHAnsi"/>
          <w:i/>
          <w:sz w:val="22"/>
          <w:szCs w:val="22"/>
        </w:rPr>
        <w:t>ou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i/>
          <w:sz w:val="22"/>
          <w:szCs w:val="22"/>
        </w:rPr>
        <w:t>on,</w:t>
      </w:r>
      <w:r w:rsidRPr="009420D5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i/>
          <w:spacing w:val="3"/>
          <w:sz w:val="22"/>
          <w:szCs w:val="22"/>
        </w:rPr>
        <w:t>T</w:t>
      </w:r>
      <w:r w:rsidRPr="009420D5">
        <w:rPr>
          <w:rFonts w:asciiTheme="minorHAnsi" w:hAnsiTheme="minorHAnsi" w:cstheme="minorHAnsi"/>
          <w:i/>
          <w:spacing w:val="-3"/>
          <w:w w:val="101"/>
          <w:sz w:val="22"/>
          <w:szCs w:val="22"/>
        </w:rPr>
        <w:t>ex</w:t>
      </w:r>
      <w:r w:rsidRPr="009420D5">
        <w:rPr>
          <w:rFonts w:asciiTheme="minorHAnsi" w:hAnsiTheme="minorHAnsi" w:cstheme="minorHAnsi"/>
          <w:i/>
          <w:sz w:val="22"/>
          <w:szCs w:val="22"/>
        </w:rPr>
        <w:t>as</w:t>
      </w:r>
    </w:p>
    <w:p w14:paraId="0602E422" w14:textId="77777777" w:rsidR="008D524A" w:rsidRPr="009420D5" w:rsidRDefault="000564FC">
      <w:pPr>
        <w:spacing w:before="9"/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   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du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of</w:t>
      </w:r>
    </w:p>
    <w:p w14:paraId="37F69C4E" w14:textId="77777777" w:rsidR="008D524A" w:rsidRPr="009420D5" w:rsidRDefault="000564FC">
      <w:pPr>
        <w:spacing w:before="2"/>
        <w:ind w:left="345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40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0AD73FC5" w14:textId="77777777" w:rsidR="008D524A" w:rsidRPr="009420D5" w:rsidRDefault="000564FC">
      <w:pPr>
        <w:spacing w:before="9"/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   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30+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ns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P</w:t>
      </w:r>
      <w:r w:rsidRPr="009420D5">
        <w:rPr>
          <w:rFonts w:asciiTheme="minorHAnsi" w:hAnsiTheme="minorHAnsi" w:cstheme="minorHAnsi"/>
          <w:sz w:val="22"/>
          <w:szCs w:val="22"/>
        </w:rPr>
        <w:t>ho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hop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dobe</w:t>
      </w:r>
    </w:p>
    <w:p w14:paraId="7EB61D76" w14:textId="77777777" w:rsidR="008D524A" w:rsidRPr="009420D5" w:rsidRDefault="000564FC">
      <w:pPr>
        <w:spacing w:before="2"/>
        <w:ind w:left="345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80%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</w:p>
    <w:p w14:paraId="2B954136" w14:textId="77777777" w:rsidR="008D524A" w:rsidRPr="009420D5" w:rsidRDefault="000564FC">
      <w:pPr>
        <w:spacing w:before="9"/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 xml:space="preserve">   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9420D5">
        <w:rPr>
          <w:rFonts w:asciiTheme="minorHAnsi" w:hAnsiTheme="minorHAnsi" w:cstheme="minorHAnsi"/>
          <w:sz w:val="22"/>
          <w:szCs w:val="22"/>
        </w:rPr>
        <w:t>he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9420D5">
        <w:rPr>
          <w:rFonts w:asciiTheme="minorHAnsi" w:hAnsiTheme="minorHAnsi" w:cstheme="minorHAnsi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on.</w:t>
      </w:r>
    </w:p>
    <w:p w14:paraId="17F38C83" w14:textId="77777777" w:rsidR="008D524A" w:rsidRPr="009420D5" w:rsidRDefault="000564FC">
      <w:pPr>
        <w:tabs>
          <w:tab w:val="left" w:pos="3440"/>
        </w:tabs>
        <w:spacing w:before="11" w:line="242" w:lineRule="auto"/>
        <w:ind w:left="3494" w:right="681" w:hanging="40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ab/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– 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ec</w:t>
      </w:r>
      <w:r w:rsidRPr="009420D5">
        <w:rPr>
          <w:rFonts w:asciiTheme="minorHAnsi" w:hAnsiTheme="minorHAnsi" w:cstheme="minorHAnsi"/>
          <w:w w:val="101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pp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or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iti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n.</w:t>
      </w:r>
    </w:p>
    <w:p w14:paraId="75623389" w14:textId="77777777" w:rsidR="008D524A" w:rsidRPr="009420D5" w:rsidRDefault="008D524A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53600694" w14:textId="77777777" w:rsidR="008D524A" w:rsidRPr="009420D5" w:rsidRDefault="000564FC">
      <w:pPr>
        <w:ind w:left="3091" w:right="67" w:hanging="216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lastRenderedPageBreak/>
        <w:t>S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>K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S                           </w:t>
      </w:r>
      <w:r w:rsidRPr="009420D5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m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pu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re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ks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od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op,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o-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12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-</w:t>
      </w:r>
      <w:r w:rsidRPr="009420D5">
        <w:rPr>
          <w:rFonts w:asciiTheme="minorHAnsi" w:hAnsiTheme="minorHAnsi" w:cstheme="minorHAnsi"/>
          <w:sz w:val="22"/>
          <w:szCs w:val="22"/>
        </w:rPr>
        <w:t xml:space="preserve">2005,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i/</w:t>
      </w:r>
      <w:r w:rsidRPr="009420D5">
        <w:rPr>
          <w:rFonts w:asciiTheme="minorHAnsi" w:hAnsiTheme="minorHAnsi" w:cstheme="minorHAnsi"/>
          <w:sz w:val="22"/>
          <w:szCs w:val="22"/>
        </w:rPr>
        <w:t>3.3,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Off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dobe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ll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/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ho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hop</w:t>
      </w:r>
    </w:p>
    <w:p w14:paraId="25E946B1" w14:textId="77777777" w:rsidR="008D524A" w:rsidRPr="009420D5" w:rsidRDefault="000564FC">
      <w:pPr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ag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9420D5">
        <w:rPr>
          <w:rFonts w:asciiTheme="minorHAnsi" w:hAnsiTheme="minorHAnsi" w:cstheme="minorHAnsi"/>
          <w:sz w:val="22"/>
          <w:szCs w:val="22"/>
        </w:rPr>
        <w:t>d,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9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</w:p>
    <w:p w14:paraId="0149AF80" w14:textId="77777777" w:rsidR="008D524A" w:rsidRPr="009420D5" w:rsidRDefault="008D524A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2DE61A6" w14:textId="77777777" w:rsidR="008D524A" w:rsidRPr="009420D5" w:rsidRDefault="000564FC">
      <w:pPr>
        <w:ind w:left="93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AC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/                 </w:t>
      </w:r>
      <w:r w:rsidRPr="009420D5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ll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ee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z w:val="22"/>
          <w:szCs w:val="22"/>
        </w:rPr>
        <w:t>,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200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7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-</w:t>
      </w:r>
      <w:r w:rsidRPr="009420D5">
        <w:rPr>
          <w:rFonts w:asciiTheme="minorHAnsi" w:hAnsiTheme="minorHAnsi" w:cstheme="minorHAnsi"/>
          <w:sz w:val="22"/>
          <w:szCs w:val="22"/>
        </w:rPr>
        <w:t>2009</w:t>
      </w:r>
    </w:p>
    <w:p w14:paraId="2854CDDC" w14:textId="77777777" w:rsidR="008D524A" w:rsidRPr="009420D5" w:rsidRDefault="000564FC">
      <w:pPr>
        <w:ind w:left="930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LE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AD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6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P                </w:t>
      </w:r>
      <w:r w:rsidRPr="009420D5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du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of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he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mm</w:t>
      </w:r>
      <w:r w:rsidRPr="009420D5">
        <w:rPr>
          <w:rFonts w:asciiTheme="minorHAnsi" w:hAnsiTheme="minorHAnsi" w:cstheme="minorHAnsi"/>
          <w:sz w:val="22"/>
          <w:szCs w:val="22"/>
        </w:rPr>
        <w:t>un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bout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9420D5">
        <w:rPr>
          <w:rFonts w:asciiTheme="minorHAnsi" w:hAnsiTheme="minorHAnsi" w:cstheme="minorHAnsi"/>
          <w:sz w:val="22"/>
          <w:szCs w:val="22"/>
        </w:rPr>
        <w:t>hy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8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</w:p>
    <w:p w14:paraId="586A4ADF" w14:textId="77777777" w:rsidR="008D524A" w:rsidRPr="009420D5" w:rsidRDefault="008D524A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00C72552" w14:textId="77777777" w:rsidR="008D524A" w:rsidRPr="009420D5" w:rsidRDefault="000564FC">
      <w:pPr>
        <w:ind w:left="3091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6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 xml:space="preserve">–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of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-7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z w:val="22"/>
          <w:szCs w:val="22"/>
        </w:rPr>
        <w:t>on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5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on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9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4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2008</w:t>
      </w:r>
    </w:p>
    <w:p w14:paraId="72EF5D8E" w14:textId="77777777" w:rsidR="008D524A" w:rsidRPr="009420D5" w:rsidRDefault="000564FC">
      <w:pPr>
        <w:ind w:left="3091"/>
        <w:rPr>
          <w:rFonts w:asciiTheme="minorHAnsi" w:hAnsiTheme="minorHAnsi" w:cstheme="minorHAnsi"/>
          <w:sz w:val="22"/>
          <w:szCs w:val="22"/>
        </w:rPr>
        <w:sectPr w:rsidR="008D524A" w:rsidRPr="009420D5">
          <w:pgSz w:w="12240" w:h="15840"/>
          <w:pgMar w:top="980" w:right="1420" w:bottom="280" w:left="360" w:header="0" w:footer="418" w:gutter="0"/>
          <w:cols w:space="720"/>
        </w:sectPr>
      </w:pPr>
      <w:r w:rsidRPr="009420D5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ze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ac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und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9420D5">
        <w:rPr>
          <w:rFonts w:asciiTheme="minorHAnsi" w:hAnsiTheme="minorHAnsi" w:cstheme="minorHAnsi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3"/>
          <w:w w:val="10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ons</w:t>
      </w:r>
    </w:p>
    <w:p w14:paraId="63E4F537" w14:textId="77777777" w:rsidR="008D524A" w:rsidRPr="009420D5" w:rsidRDefault="000564FC">
      <w:pPr>
        <w:spacing w:before="58" w:line="340" w:lineRule="exact"/>
        <w:ind w:left="3464" w:right="4586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>“</w:t>
      </w:r>
      <w:r w:rsidRPr="009420D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7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0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”</w:t>
      </w:r>
      <w:r w:rsidRPr="009420D5">
        <w:rPr>
          <w:rFonts w:asciiTheme="minorHAnsi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4"/>
          <w:w w:val="102"/>
          <w:position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</w:rPr>
        <w:t>rd</w:t>
      </w:r>
      <w:r w:rsidRPr="009420D5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s</w:t>
      </w:r>
    </w:p>
    <w:p w14:paraId="61A02242" w14:textId="77777777" w:rsidR="008D524A" w:rsidRPr="009420D5" w:rsidRDefault="008D524A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574F31A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59"/>
        <w:gridCol w:w="1926"/>
        <w:gridCol w:w="2258"/>
        <w:gridCol w:w="1596"/>
      </w:tblGrid>
      <w:tr w:rsidR="008D524A" w:rsidRPr="009420D5" w14:paraId="19F0A838" w14:textId="77777777">
        <w:trPr>
          <w:trHeight w:hRule="exact" w:val="238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43131FC" w14:textId="77777777" w:rsidR="008D524A" w:rsidRPr="009420D5" w:rsidRDefault="000564FC">
            <w:pPr>
              <w:spacing w:line="220" w:lineRule="exact"/>
              <w:ind w:left="12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eastAsia="Arial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eastAsia="Arial" w:hAnsiTheme="minorHAnsi" w:cstheme="minorHAnsi"/>
                <w:b/>
                <w:spacing w:val="-3"/>
                <w:w w:val="101"/>
                <w:sz w:val="22"/>
                <w:szCs w:val="22"/>
                <w:u w:val="thick" w:color="000000"/>
              </w:rPr>
              <w:t>C</w:t>
            </w:r>
            <w:r w:rsidRPr="009420D5">
              <w:rPr>
                <w:rFonts w:asciiTheme="minorHAnsi" w:eastAsia="Arial" w:hAnsiTheme="minorHAnsi" w:cstheme="minorHAnsi"/>
                <w:b/>
                <w:spacing w:val="-7"/>
                <w:w w:val="101"/>
                <w:sz w:val="22"/>
                <w:szCs w:val="22"/>
                <w:u w:val="thick" w:color="000000"/>
              </w:rPr>
              <w:t>o</w:t>
            </w:r>
            <w:r w:rsidRPr="009420D5">
              <w:rPr>
                <w:rFonts w:asciiTheme="minorHAnsi" w:eastAsia="Arial" w:hAnsiTheme="minorHAnsi" w:cstheme="minorHAnsi"/>
                <w:b/>
                <w:w w:val="101"/>
                <w:sz w:val="22"/>
                <w:szCs w:val="22"/>
                <w:u w:val="thick" w:color="000000"/>
              </w:rPr>
              <w:t>m</w:t>
            </w:r>
            <w:r w:rsidRPr="009420D5">
              <w:rPr>
                <w:rFonts w:asciiTheme="minorHAnsi" w:eastAsia="Arial" w:hAnsiTheme="minorHAnsi" w:cstheme="minorHAnsi"/>
                <w:b/>
                <w:spacing w:val="3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eastAsia="Arial" w:hAnsiTheme="minorHAnsi" w:cstheme="minorHAnsi"/>
                <w:b/>
                <w:w w:val="101"/>
                <w:sz w:val="22"/>
                <w:szCs w:val="22"/>
                <w:u w:val="thick" w:color="000000"/>
              </w:rPr>
              <w:t>m</w:t>
            </w:r>
            <w:r w:rsidRPr="009420D5">
              <w:rPr>
                <w:rFonts w:asciiTheme="minorHAnsi" w:eastAsia="Arial" w:hAnsiTheme="minorHAnsi" w:cstheme="minorHAnsi"/>
                <w:b/>
                <w:spacing w:val="3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eastAsia="Arial" w:hAnsiTheme="minorHAnsi" w:cstheme="minorHAnsi"/>
                <w:b/>
                <w:spacing w:val="-7"/>
                <w:w w:val="101"/>
                <w:sz w:val="22"/>
                <w:szCs w:val="22"/>
                <w:u w:val="thick" w:color="000000"/>
              </w:rPr>
              <w:t>u</w:t>
            </w:r>
            <w:r w:rsidRPr="009420D5">
              <w:rPr>
                <w:rFonts w:asciiTheme="minorHAnsi" w:eastAsia="Arial" w:hAnsiTheme="minorHAnsi" w:cstheme="minorHAnsi"/>
                <w:b/>
                <w:w w:val="101"/>
                <w:sz w:val="22"/>
                <w:szCs w:val="22"/>
                <w:u w:val="thick" w:color="000000"/>
              </w:rPr>
              <w:t>n</w:t>
            </w:r>
            <w:r w:rsidRPr="009420D5">
              <w:rPr>
                <w:rFonts w:asciiTheme="minorHAnsi" w:eastAsia="Arial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eastAsia="Arial" w:hAnsiTheme="minorHAnsi" w:cstheme="minorHAnsi"/>
                <w:b/>
                <w:spacing w:val="-2"/>
                <w:w w:val="101"/>
                <w:sz w:val="22"/>
                <w:szCs w:val="22"/>
                <w:u w:val="thick" w:color="000000"/>
              </w:rPr>
              <w:t>cat</w:t>
            </w:r>
            <w:r w:rsidRPr="009420D5">
              <w:rPr>
                <w:rFonts w:asciiTheme="minorHAnsi" w:eastAsia="Arial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eastAsia="Arial" w:hAnsiTheme="minorHAnsi" w:cstheme="minorHAnsi"/>
                <w:b/>
                <w:spacing w:val="-7"/>
                <w:w w:val="101"/>
                <w:sz w:val="22"/>
                <w:szCs w:val="22"/>
                <w:u w:val="thick" w:color="000000"/>
              </w:rPr>
              <w:t>o</w:t>
            </w:r>
            <w:r w:rsidRPr="009420D5">
              <w:rPr>
                <w:rFonts w:asciiTheme="minorHAnsi" w:eastAsia="Arial" w:hAnsiTheme="minorHAnsi" w:cstheme="minorHAnsi"/>
                <w:b/>
                <w:w w:val="101"/>
                <w:sz w:val="22"/>
                <w:szCs w:val="22"/>
                <w:u w:val="thick" w:color="000000"/>
              </w:rPr>
              <w:t>n/</w:t>
            </w:r>
            <w:r w:rsidRPr="009420D5">
              <w:rPr>
                <w:rFonts w:asciiTheme="minorHAnsi" w:eastAsia="Arial" w:hAnsiTheme="minorHAnsi" w:cstheme="minorHAnsi"/>
                <w:b/>
                <w:spacing w:val="4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3E574140" w14:textId="77777777" w:rsidR="008D524A" w:rsidRPr="009420D5" w:rsidRDefault="000564FC">
            <w:pPr>
              <w:spacing w:line="220" w:lineRule="exact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346F10A3" w14:textId="77777777" w:rsidR="008D524A" w:rsidRPr="009420D5" w:rsidRDefault="000564FC">
            <w:pPr>
              <w:spacing w:line="220" w:lineRule="exact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ound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23DE15A2" w14:textId="77777777" w:rsidR="008D524A" w:rsidRPr="009420D5" w:rsidRDefault="000564FC">
            <w:pPr>
              <w:spacing w:line="220" w:lineRule="exact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Q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EFA65C1" w14:textId="77777777">
        <w:trPr>
          <w:trHeight w:hRule="exact" w:val="26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07220F2" w14:textId="77777777" w:rsidR="008D524A" w:rsidRPr="009420D5" w:rsidRDefault="000564FC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Pe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o</w:t>
            </w:r>
            <w:r w:rsidRPr="009420D5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  <w:u w:val="thick" w:color="000000"/>
              </w:rPr>
              <w:t>p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e </w:t>
            </w:r>
            <w:r w:rsidRPr="009420D5">
              <w:rPr>
                <w:rFonts w:asciiTheme="minorHAnsi" w:hAnsiTheme="minorHAnsi" w:cstheme="minorHAnsi"/>
                <w:b/>
                <w:spacing w:val="4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  <w:u w:val="thick" w:color="000000"/>
              </w:rPr>
              <w:t>S</w:t>
            </w:r>
            <w:r w:rsidRPr="009420D5">
              <w:rPr>
                <w:rFonts w:asciiTheme="minorHAnsi" w:hAnsiTheme="minorHAnsi" w:cstheme="minorHAnsi"/>
                <w:b/>
                <w:spacing w:val="-9"/>
                <w:w w:val="101"/>
                <w:sz w:val="22"/>
                <w:szCs w:val="22"/>
                <w:u w:val="thick" w:color="000000"/>
              </w:rPr>
              <w:t>k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l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s</w:t>
            </w:r>
            <w:r w:rsidRPr="009420D5">
              <w:rPr>
                <w:rFonts w:asciiTheme="minorHAnsi" w:hAnsiTheme="minorHAnsi" w:cstheme="minorHAnsi"/>
                <w:b/>
                <w:spacing w:val="9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566AB05" w14:textId="77777777" w:rsidR="008D524A" w:rsidRPr="009420D5" w:rsidRDefault="000564FC">
            <w:pPr>
              <w:spacing w:before="8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EBBC71D" w14:textId="77777777" w:rsidR="008D524A" w:rsidRPr="009420D5" w:rsidRDefault="000564FC">
            <w:pPr>
              <w:spacing w:before="8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04D29DBF" w14:textId="77777777" w:rsidR="008D524A" w:rsidRPr="009420D5" w:rsidRDefault="000564FC">
            <w:pPr>
              <w:spacing w:before="8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4889CC41" w14:textId="77777777">
        <w:trPr>
          <w:trHeight w:hRule="exact" w:val="253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71E6DE4" w14:textId="77777777" w:rsidR="008D524A" w:rsidRPr="009420D5" w:rsidRDefault="000564FC">
            <w:pPr>
              <w:spacing w:before="2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dd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356A6FF6" w14:textId="77777777" w:rsidR="008D524A" w:rsidRPr="009420D5" w:rsidRDefault="000564FC">
            <w:pPr>
              <w:spacing w:before="2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4F5609AE" w14:textId="77777777" w:rsidR="008D524A" w:rsidRPr="009420D5" w:rsidRDefault="000564FC">
            <w:pPr>
              <w:spacing w:before="2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32BE45D5" w14:textId="77777777" w:rsidR="008D524A" w:rsidRPr="009420D5" w:rsidRDefault="000564FC">
            <w:pPr>
              <w:spacing w:before="2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337A44A" w14:textId="77777777">
        <w:trPr>
          <w:trHeight w:hRule="exact" w:val="252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96DA537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2E681363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69BC7FB9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7F7CD656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5903398F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8A69F3F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6B38112C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60F7A44B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1766ACE3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543BA11A" w14:textId="77777777">
        <w:trPr>
          <w:trHeight w:hRule="exact" w:val="247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BC40C85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5B2147E5" w14:textId="77777777" w:rsidR="008D524A" w:rsidRPr="009420D5" w:rsidRDefault="000564FC">
            <w:pPr>
              <w:spacing w:before="4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26D00684" w14:textId="77777777" w:rsidR="008D524A" w:rsidRPr="009420D5" w:rsidRDefault="000564FC">
            <w:pPr>
              <w:spacing w:before="4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odu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1596C621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03646F39" w14:textId="77777777">
        <w:trPr>
          <w:trHeight w:hRule="exact" w:val="258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EA0365E" w14:textId="77777777" w:rsidR="008D524A" w:rsidRPr="009420D5" w:rsidRDefault="000564FC">
            <w:pPr>
              <w:spacing w:before="9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33527869" w14:textId="77777777" w:rsidR="008D524A" w:rsidRPr="009420D5" w:rsidRDefault="000564FC">
            <w:pPr>
              <w:spacing w:before="9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DE219D3" w14:textId="77777777" w:rsidR="008D524A" w:rsidRPr="009420D5" w:rsidRDefault="000564FC">
            <w:pPr>
              <w:spacing w:before="9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605B101" w14:textId="77777777" w:rsidR="008D524A" w:rsidRPr="009420D5" w:rsidRDefault="000564FC">
            <w:pPr>
              <w:spacing w:line="240" w:lineRule="exact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8"/>
                <w:w w:val="101"/>
                <w:sz w:val="22"/>
                <w:szCs w:val="22"/>
                <w:u w:val="thick" w:color="000000"/>
              </w:rPr>
              <w:t>H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e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 w:rsidRPr="009420D5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  <w:u w:val="thick" w:color="000000"/>
              </w:rPr>
              <w:t>p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9"/>
                <w:w w:val="101"/>
                <w:sz w:val="22"/>
                <w:szCs w:val="22"/>
                <w:u w:val="thick" w:color="000000"/>
              </w:rPr>
              <w:t>n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g</w:t>
            </w:r>
            <w:r w:rsidRPr="009420D5">
              <w:rPr>
                <w:rFonts w:asciiTheme="minorHAnsi" w:hAnsiTheme="minorHAnsi" w:cstheme="minorHAnsi"/>
                <w:b/>
                <w:spacing w:val="12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</w:tr>
      <w:tr w:rsidR="008D524A" w:rsidRPr="009420D5" w14:paraId="3C9C45AB" w14:textId="77777777">
        <w:trPr>
          <w:trHeight w:hRule="exact" w:val="264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F0B9AD9" w14:textId="77777777" w:rsidR="008D524A" w:rsidRPr="009420D5" w:rsidRDefault="000564FC">
            <w:pPr>
              <w:spacing w:before="11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3B405910" w14:textId="77777777" w:rsidR="008D524A" w:rsidRPr="009420D5" w:rsidRDefault="000564FC">
            <w:pPr>
              <w:spacing w:before="11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opo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2EA599AC" w14:textId="77777777" w:rsidR="008D524A" w:rsidRPr="009420D5" w:rsidRDefault="000564FC">
            <w:pPr>
              <w:spacing w:before="11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220533AD" w14:textId="77777777" w:rsidR="008D524A" w:rsidRPr="009420D5" w:rsidRDefault="000564FC">
            <w:pPr>
              <w:spacing w:line="240" w:lineRule="exact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S</w:t>
            </w:r>
            <w:r w:rsidRPr="009420D5">
              <w:rPr>
                <w:rFonts w:asciiTheme="minorHAnsi" w:hAnsiTheme="minorHAnsi" w:cstheme="minorHAnsi"/>
                <w:b/>
                <w:spacing w:val="5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ll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s</w:t>
            </w:r>
            <w:r w:rsidRPr="009420D5">
              <w:rPr>
                <w:rFonts w:asciiTheme="minorHAnsi" w:hAnsiTheme="minorHAnsi" w:cstheme="minorHAnsi"/>
                <w:b/>
                <w:spacing w:val="8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</w:tr>
      <w:tr w:rsidR="008D524A" w:rsidRPr="009420D5" w14:paraId="7DFF29F3" w14:textId="77777777">
        <w:trPr>
          <w:trHeight w:hRule="exact" w:val="254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2299872" w14:textId="77777777" w:rsidR="008D524A" w:rsidRPr="009420D5" w:rsidRDefault="000564FC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20CA39C3" w14:textId="77777777" w:rsidR="008D524A" w:rsidRPr="009420D5" w:rsidRDefault="000564FC">
            <w:pPr>
              <w:spacing w:line="220" w:lineRule="exact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916BA58" w14:textId="77777777" w:rsidR="008D524A" w:rsidRPr="009420D5" w:rsidRDefault="000564FC">
            <w:pPr>
              <w:spacing w:line="220" w:lineRule="exact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7F786E7" w14:textId="77777777" w:rsidR="008D524A" w:rsidRPr="009420D5" w:rsidRDefault="000564FC">
            <w:pPr>
              <w:spacing w:line="220" w:lineRule="exact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2B1FA4C6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0F94DE8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372E9639" w14:textId="77777777" w:rsidR="008D524A" w:rsidRPr="009420D5" w:rsidRDefault="000564FC">
            <w:pPr>
              <w:spacing w:before="4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145D37D" w14:textId="77777777" w:rsidR="008D524A" w:rsidRPr="009420D5" w:rsidRDefault="000564FC">
            <w:pPr>
              <w:spacing w:before="4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3ECF2087" w14:textId="77777777" w:rsidR="008D524A" w:rsidRPr="009420D5" w:rsidRDefault="000564FC">
            <w:pPr>
              <w:spacing w:before="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4D30520" w14:textId="77777777">
        <w:trPr>
          <w:trHeight w:hRule="exact" w:val="252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8010F93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5BBF7DD3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C4AF891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rf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32EC89D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43869B0F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E789183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52733637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28F3BDD7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29C69D20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w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55972C67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DF75E66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35ED41A0" w14:textId="77777777" w:rsidR="008D524A" w:rsidRPr="009420D5" w:rsidRDefault="000564FC">
            <w:pPr>
              <w:spacing w:before="4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69FB7768" w14:textId="77777777" w:rsidR="008D524A" w:rsidRPr="009420D5" w:rsidRDefault="000564FC">
            <w:pPr>
              <w:spacing w:before="4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F20BA47" w14:textId="77777777" w:rsidR="008D524A" w:rsidRPr="009420D5" w:rsidRDefault="000564FC">
            <w:pPr>
              <w:spacing w:before="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6BD1996C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238F59F0" w14:textId="77777777" w:rsidR="008D524A" w:rsidRPr="009420D5" w:rsidRDefault="000564FC">
            <w:pPr>
              <w:spacing w:before="1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4D7A22F4" w14:textId="77777777" w:rsidR="008D524A" w:rsidRPr="009420D5" w:rsidRDefault="000564FC">
            <w:pPr>
              <w:spacing w:before="1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619BD184" w14:textId="77777777" w:rsidR="008D524A" w:rsidRPr="009420D5" w:rsidRDefault="000564FC">
            <w:pPr>
              <w:spacing w:before="1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31C19DDB" w14:textId="77777777" w:rsidR="008D524A" w:rsidRPr="009420D5" w:rsidRDefault="000564FC">
            <w:pPr>
              <w:spacing w:before="1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69196985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2F7AD48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52BF9678" w14:textId="77777777" w:rsidR="008D524A" w:rsidRPr="009420D5" w:rsidRDefault="000564FC">
            <w:pPr>
              <w:spacing w:before="4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AFC6857" w14:textId="77777777" w:rsidR="008D524A" w:rsidRPr="009420D5" w:rsidRDefault="000564FC">
            <w:pPr>
              <w:spacing w:before="4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03B96EA" w14:textId="77777777" w:rsidR="008D524A" w:rsidRPr="009420D5" w:rsidRDefault="000564FC">
            <w:pPr>
              <w:spacing w:before="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3AFA9C01" w14:textId="77777777">
        <w:trPr>
          <w:trHeight w:hRule="exact" w:val="252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EF1FD58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490CD44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pond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21FA1A9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289C941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AB66AF6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B3FA097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13008C9C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71F08A7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1C9BA931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559B7C60" w14:textId="77777777">
        <w:trPr>
          <w:trHeight w:hRule="exact" w:val="247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3320EA5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1268C163" w14:textId="77777777" w:rsidR="008D524A" w:rsidRPr="009420D5" w:rsidRDefault="000564FC">
            <w:pPr>
              <w:spacing w:before="4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7CFA697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5436CE77" w14:textId="77777777" w:rsidR="008D524A" w:rsidRPr="009420D5" w:rsidRDefault="000564FC">
            <w:pPr>
              <w:spacing w:before="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09F50D86" w14:textId="77777777">
        <w:trPr>
          <w:trHeight w:hRule="exact" w:val="258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8FF6436" w14:textId="77777777" w:rsidR="008D524A" w:rsidRPr="009420D5" w:rsidRDefault="000564FC">
            <w:pPr>
              <w:spacing w:before="9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pond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08B456B2" w14:textId="77777777" w:rsidR="008D524A" w:rsidRPr="009420D5" w:rsidRDefault="000564FC">
            <w:pPr>
              <w:spacing w:before="9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poke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96E8D6F" w14:textId="77777777" w:rsidR="008D524A" w:rsidRPr="009420D5" w:rsidRDefault="000564FC">
            <w:pPr>
              <w:spacing w:line="240" w:lineRule="exact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  <w:u w:val="thick" w:color="000000"/>
              </w:rPr>
              <w:t>D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  <w:u w:val="thick" w:color="000000"/>
              </w:rPr>
              <w:t>t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/</w:t>
            </w:r>
            <w:r w:rsidRPr="009420D5">
              <w:rPr>
                <w:rFonts w:asciiTheme="minorHAnsi" w:hAnsiTheme="minorHAnsi" w:cstheme="minorHAnsi"/>
                <w:b/>
                <w:spacing w:val="3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71349996" w14:textId="77777777" w:rsidR="008D524A" w:rsidRPr="009420D5" w:rsidRDefault="000564FC">
            <w:pPr>
              <w:spacing w:before="9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436A4F3F" w14:textId="77777777">
        <w:trPr>
          <w:trHeight w:hRule="exact" w:val="264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914953D" w14:textId="77777777" w:rsidR="008D524A" w:rsidRPr="009420D5" w:rsidRDefault="000564FC">
            <w:pPr>
              <w:spacing w:before="11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45AE0A8B" w14:textId="77777777" w:rsidR="008D524A" w:rsidRPr="009420D5" w:rsidRDefault="000564FC">
            <w:pPr>
              <w:spacing w:before="11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40D757FA" w14:textId="77777777" w:rsidR="008D524A" w:rsidRPr="009420D5" w:rsidRDefault="000564FC">
            <w:pPr>
              <w:spacing w:line="240" w:lineRule="exact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F</w:t>
            </w:r>
            <w:r w:rsidRPr="009420D5">
              <w:rPr>
                <w:rFonts w:asciiTheme="minorHAnsi" w:hAnsiTheme="minorHAnsi" w:cstheme="minorHAnsi"/>
                <w:b/>
                <w:spacing w:val="-4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-9"/>
                <w:sz w:val="22"/>
                <w:szCs w:val="22"/>
                <w:u w:val="thick" w:color="000000"/>
              </w:rPr>
              <w:t>n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spacing w:val="8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9"/>
                <w:sz w:val="22"/>
                <w:szCs w:val="22"/>
                <w:u w:val="thick" w:color="000000"/>
              </w:rPr>
              <w:t>n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c</w:t>
            </w:r>
            <w:r w:rsidRPr="009420D5">
              <w:rPr>
                <w:rFonts w:asciiTheme="minorHAnsi" w:hAnsiTheme="minorHAnsi" w:cstheme="minorHAnsi"/>
                <w:b/>
                <w:spacing w:val="5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3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l  S</w:t>
            </w:r>
            <w:r w:rsidRPr="009420D5">
              <w:rPr>
                <w:rFonts w:asciiTheme="minorHAnsi" w:hAnsiTheme="minorHAnsi" w:cstheme="minorHAnsi"/>
                <w:b/>
                <w:spacing w:val="7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9"/>
                <w:sz w:val="22"/>
                <w:szCs w:val="22"/>
                <w:u w:val="thick" w:color="000000"/>
              </w:rPr>
              <w:t>k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sz w:val="22"/>
                <w:szCs w:val="22"/>
                <w:u w:val="thick" w:color="000000"/>
              </w:rPr>
              <w:t>ll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s</w:t>
            </w:r>
            <w:r w:rsidRPr="009420D5">
              <w:rPr>
                <w:rFonts w:asciiTheme="minorHAnsi" w:hAnsiTheme="minorHAnsi" w:cstheme="minorHAnsi"/>
                <w:b/>
                <w:spacing w:val="9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2056F7BA" w14:textId="77777777" w:rsidR="008D524A" w:rsidRPr="009420D5" w:rsidRDefault="000564FC">
            <w:pPr>
              <w:spacing w:before="11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oop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6A3349D" w14:textId="77777777">
        <w:trPr>
          <w:trHeight w:hRule="exact" w:val="254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06EF1F6" w14:textId="77777777" w:rsidR="008D524A" w:rsidRPr="009420D5" w:rsidRDefault="000564FC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1B454E8D" w14:textId="77777777" w:rsidR="008D524A" w:rsidRPr="009420D5" w:rsidRDefault="000564FC">
            <w:pPr>
              <w:spacing w:line="220" w:lineRule="exact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4CE32514" w14:textId="77777777" w:rsidR="008D524A" w:rsidRPr="009420D5" w:rsidRDefault="000564FC">
            <w:pPr>
              <w:spacing w:line="220" w:lineRule="exact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1125066" w14:textId="77777777" w:rsidR="008D524A" w:rsidRPr="009420D5" w:rsidRDefault="000564FC">
            <w:pPr>
              <w:spacing w:line="220" w:lineRule="exact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oun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3B3AFBF3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E2669E3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52B9173C" w14:textId="77777777" w:rsidR="008D524A" w:rsidRPr="009420D5" w:rsidRDefault="000564FC">
            <w:pPr>
              <w:spacing w:before="4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21BD36AF" w14:textId="77777777" w:rsidR="008D524A" w:rsidRPr="009420D5" w:rsidRDefault="000564FC">
            <w:pPr>
              <w:spacing w:before="4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72E7A1E6" w14:textId="77777777" w:rsidR="008D524A" w:rsidRPr="009420D5" w:rsidRDefault="000564FC">
            <w:pPr>
              <w:spacing w:before="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4984F2FE" w14:textId="77777777">
        <w:trPr>
          <w:trHeight w:hRule="exact" w:val="252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0E07BCE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1EFA8892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C5610C0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5CCD42B5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673018B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C6AE0EE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B43B817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W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w w:val="101"/>
                <w:sz w:val="22"/>
                <w:szCs w:val="22"/>
              </w:rPr>
              <w:t>e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6FFA3BF2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8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z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DDA9AD6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A5D1E9D" w14:textId="77777777">
        <w:trPr>
          <w:trHeight w:hRule="exact" w:val="247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50F30CD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22CFF354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EB6A29A" w14:textId="77777777" w:rsidR="008D524A" w:rsidRPr="009420D5" w:rsidRDefault="000564FC">
            <w:pPr>
              <w:spacing w:before="4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5F88B38D" w14:textId="77777777" w:rsidR="008D524A" w:rsidRPr="009420D5" w:rsidRDefault="000564FC">
            <w:pPr>
              <w:spacing w:before="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4BC56D48" w14:textId="77777777">
        <w:trPr>
          <w:trHeight w:hRule="exact" w:val="258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16C2037" w14:textId="77777777" w:rsidR="008D524A" w:rsidRPr="009420D5" w:rsidRDefault="000564FC">
            <w:pPr>
              <w:spacing w:before="9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2C1C93C8" w14:textId="77777777" w:rsidR="008D524A" w:rsidRPr="009420D5" w:rsidRDefault="000564FC">
            <w:pPr>
              <w:spacing w:line="240" w:lineRule="exact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C</w:t>
            </w:r>
            <w:r w:rsidRPr="009420D5">
              <w:rPr>
                <w:rFonts w:asciiTheme="minorHAnsi" w:hAnsiTheme="minorHAnsi" w:cstheme="minorHAnsi"/>
                <w:b/>
                <w:spacing w:val="4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13"/>
                <w:w w:val="101"/>
                <w:sz w:val="22"/>
                <w:szCs w:val="22"/>
                <w:u w:val="thick" w:color="000000"/>
              </w:rPr>
              <w:t>r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e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  <w:u w:val="thick" w:color="000000"/>
              </w:rPr>
              <w:t>t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iv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e</w:t>
            </w:r>
            <w:r w:rsidRPr="009420D5">
              <w:rPr>
                <w:rFonts w:asciiTheme="minorHAnsi" w:hAnsiTheme="minorHAnsi" w:cstheme="minorHAnsi"/>
                <w:b/>
                <w:spacing w:val="10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F5E232B" w14:textId="77777777" w:rsidR="008D524A" w:rsidRPr="009420D5" w:rsidRDefault="000564FC">
            <w:pPr>
              <w:spacing w:before="9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397800DA" w14:textId="77777777" w:rsidR="008D524A" w:rsidRPr="009420D5" w:rsidRDefault="000564FC">
            <w:pPr>
              <w:spacing w:before="9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F67E0FF" w14:textId="77777777">
        <w:trPr>
          <w:trHeight w:hRule="exact" w:val="264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FFE44EF" w14:textId="77777777" w:rsidR="008D524A" w:rsidRPr="009420D5" w:rsidRDefault="000564FC">
            <w:pPr>
              <w:spacing w:before="11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08A7869B" w14:textId="77777777" w:rsidR="008D524A" w:rsidRPr="009420D5" w:rsidRDefault="000564FC">
            <w:pPr>
              <w:spacing w:line="240" w:lineRule="exact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S</w:t>
            </w:r>
            <w:r w:rsidRPr="009420D5">
              <w:rPr>
                <w:rFonts w:asciiTheme="minorHAnsi" w:hAnsiTheme="minorHAnsi" w:cstheme="minorHAnsi"/>
                <w:b/>
                <w:spacing w:val="5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ll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s</w:t>
            </w:r>
            <w:r w:rsidRPr="009420D5">
              <w:rPr>
                <w:rFonts w:asciiTheme="minorHAnsi" w:hAnsiTheme="minorHAnsi" w:cstheme="minorHAnsi"/>
                <w:b/>
                <w:spacing w:val="8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DE38C80" w14:textId="77777777" w:rsidR="008D524A" w:rsidRPr="009420D5" w:rsidRDefault="000564FC">
            <w:pPr>
              <w:spacing w:before="11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3D91DA13" w14:textId="77777777" w:rsidR="008D524A" w:rsidRPr="009420D5" w:rsidRDefault="000564FC">
            <w:pPr>
              <w:spacing w:before="11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xp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3DF79979" w14:textId="77777777">
        <w:trPr>
          <w:trHeight w:hRule="exact" w:val="25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F2F6529" w14:textId="77777777" w:rsidR="008D524A" w:rsidRPr="009420D5" w:rsidRDefault="000564FC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0848BD86" w14:textId="77777777" w:rsidR="008D524A" w:rsidRPr="009420D5" w:rsidRDefault="000564FC">
            <w:pPr>
              <w:spacing w:line="220" w:lineRule="exact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699B793F" w14:textId="77777777" w:rsidR="008D524A" w:rsidRPr="009420D5" w:rsidRDefault="000564FC">
            <w:pPr>
              <w:spacing w:line="220" w:lineRule="exact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0C874F3D" w14:textId="77777777" w:rsidR="008D524A" w:rsidRPr="009420D5" w:rsidRDefault="000564FC">
            <w:pPr>
              <w:spacing w:line="220" w:lineRule="exact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ilit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2238C162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EC78747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xp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279DA435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65B150EE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5E7AA5D5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ili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43CF8BB1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65FA0BE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xp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4DA6988D" w14:textId="77777777" w:rsidR="008D524A" w:rsidRPr="009420D5" w:rsidRDefault="000564FC">
            <w:pPr>
              <w:spacing w:before="4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B37390F" w14:textId="77777777" w:rsidR="008D524A" w:rsidRPr="009420D5" w:rsidRDefault="000564FC">
            <w:pPr>
              <w:spacing w:before="4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094B423" w14:textId="77777777" w:rsidR="008D524A" w:rsidRPr="009420D5" w:rsidRDefault="000564FC">
            <w:pPr>
              <w:spacing w:before="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5B25174E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C2ECB23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A33BC47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2DCAE355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5B801150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AF5E6A0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8FC0518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375C49ED" w14:textId="77777777" w:rsidR="008D524A" w:rsidRPr="009420D5" w:rsidRDefault="000564FC">
            <w:pPr>
              <w:spacing w:before="4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6A8CEBA0" w14:textId="77777777" w:rsidR="008D524A" w:rsidRPr="009420D5" w:rsidRDefault="000564FC">
            <w:pPr>
              <w:spacing w:before="4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3B3853DC" w14:textId="77777777" w:rsidR="008D524A" w:rsidRPr="009420D5" w:rsidRDefault="000564FC">
            <w:pPr>
              <w:spacing w:before="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CA1363F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69D81CF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2389BB71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5E89E56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780F4399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2338B2D0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FAAFDDB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6DD994D8" w14:textId="77777777" w:rsidR="008D524A" w:rsidRPr="009420D5" w:rsidRDefault="000564FC">
            <w:pPr>
              <w:spacing w:before="4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4F301DF3" w14:textId="77777777" w:rsidR="008D524A" w:rsidRPr="009420D5" w:rsidRDefault="000564FC">
            <w:pPr>
              <w:spacing w:before="4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03F9DA4F" w14:textId="77777777" w:rsidR="008D524A" w:rsidRPr="009420D5" w:rsidRDefault="000564FC">
            <w:pPr>
              <w:spacing w:before="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CBA8B83" w14:textId="77777777">
        <w:trPr>
          <w:trHeight w:hRule="exact" w:val="252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1308C2F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4E7ED0DF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21FE721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CF2E150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BF94069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B86E513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410EE47E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73608066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582AC5F6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5A3E2C35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2428F861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52CD5B02" w14:textId="77777777" w:rsidR="008D524A" w:rsidRPr="009420D5" w:rsidRDefault="000564FC">
            <w:pPr>
              <w:spacing w:before="4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2B29374A" w14:textId="77777777" w:rsidR="008D524A" w:rsidRPr="009420D5" w:rsidRDefault="000564FC">
            <w:pPr>
              <w:spacing w:before="4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eca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73AEA5F" w14:textId="77777777" w:rsidR="008D524A" w:rsidRPr="009420D5" w:rsidRDefault="000564FC">
            <w:pPr>
              <w:spacing w:before="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5BC1DA88" w14:textId="77777777">
        <w:trPr>
          <w:trHeight w:hRule="exact" w:val="24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1E32C419" w14:textId="77777777" w:rsidR="008D524A" w:rsidRPr="009420D5" w:rsidRDefault="000564FC">
            <w:pPr>
              <w:spacing w:before="1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1C99BA91" w14:textId="77777777" w:rsidR="008D524A" w:rsidRPr="009420D5" w:rsidRDefault="000564FC">
            <w:pPr>
              <w:spacing w:before="1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50970B17" w14:textId="77777777" w:rsidR="008D524A" w:rsidRPr="009420D5" w:rsidRDefault="000564FC">
            <w:pPr>
              <w:spacing w:before="1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D9156F5" w14:textId="77777777" w:rsidR="008D524A" w:rsidRPr="009420D5" w:rsidRDefault="000564FC">
            <w:pPr>
              <w:spacing w:before="1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30CFD861" w14:textId="77777777">
        <w:trPr>
          <w:trHeight w:hRule="exact" w:val="245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6E971F7" w14:textId="77777777" w:rsidR="008D524A" w:rsidRPr="009420D5" w:rsidRDefault="000564FC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34C5F369" w14:textId="77777777" w:rsidR="008D524A" w:rsidRPr="009420D5" w:rsidRDefault="000564FC">
            <w:pPr>
              <w:spacing w:line="220" w:lineRule="exact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2917E574" w14:textId="77777777" w:rsidR="008D524A" w:rsidRPr="009420D5" w:rsidRDefault="000564FC">
            <w:pPr>
              <w:spacing w:line="220" w:lineRule="exact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14CA529C" w14:textId="77777777" w:rsidR="008D524A" w:rsidRPr="009420D5" w:rsidRDefault="000564FC">
            <w:pPr>
              <w:spacing w:line="220" w:lineRule="exact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lit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2054643" w14:textId="77777777">
        <w:trPr>
          <w:trHeight w:hRule="exact" w:val="252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30ACD370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J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1382D20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32822BB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ea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05C92E63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2F6751A" w14:textId="77777777">
        <w:trPr>
          <w:trHeight w:hRule="exact" w:val="252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6F6537F4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19206DA6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Dr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0C1B4343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0CF01F89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0BA48082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73F75855" w14:textId="77777777" w:rsidR="008D524A" w:rsidRPr="009420D5" w:rsidRDefault="000564FC">
            <w:pPr>
              <w:spacing w:before="1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304B8AD" w14:textId="77777777" w:rsidR="008D524A" w:rsidRPr="009420D5" w:rsidRDefault="000564FC">
            <w:pPr>
              <w:spacing w:before="1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72DB22C" w14:textId="77777777" w:rsidR="008D524A" w:rsidRPr="009420D5" w:rsidRDefault="000564FC">
            <w:pPr>
              <w:spacing w:before="1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4F18F60F" w14:textId="77777777" w:rsidR="008D524A" w:rsidRPr="009420D5" w:rsidRDefault="000564FC">
            <w:pPr>
              <w:spacing w:before="1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3A6E228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40E2B3A6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k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5412B887" w14:textId="77777777" w:rsidR="008D524A" w:rsidRPr="009420D5" w:rsidRDefault="000564FC">
            <w:pPr>
              <w:spacing w:before="4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6D3DE8FC" w14:textId="77777777" w:rsidR="008D524A" w:rsidRPr="009420D5" w:rsidRDefault="000564FC">
            <w:pPr>
              <w:spacing w:before="4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7B1FF27F" w14:textId="77777777" w:rsidR="008D524A" w:rsidRPr="009420D5" w:rsidRDefault="000564FC">
            <w:pPr>
              <w:spacing w:before="4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upp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675F76FE" w14:textId="77777777">
        <w:trPr>
          <w:trHeight w:hRule="exact" w:val="256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043EE14A" w14:textId="77777777" w:rsidR="008D524A" w:rsidRPr="009420D5" w:rsidRDefault="000564FC">
            <w:pPr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7B5595AB" w14:textId="77777777" w:rsidR="008D524A" w:rsidRPr="009420D5" w:rsidRDefault="000564FC">
            <w:pPr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1D5BAD65" w14:textId="77777777" w:rsidR="008D524A" w:rsidRPr="009420D5" w:rsidRDefault="000564FC">
            <w:pPr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6117C14C" w14:textId="77777777" w:rsidR="008D524A" w:rsidRPr="009420D5" w:rsidRDefault="000564FC">
            <w:pPr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uppo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046AB8D4" w14:textId="77777777">
        <w:trPr>
          <w:trHeight w:hRule="exact" w:val="230"/>
        </w:trPr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</w:tcPr>
          <w:p w14:paraId="5464EE2D" w14:textId="77777777" w:rsidR="008D524A" w:rsidRPr="009420D5" w:rsidRDefault="000564FC">
            <w:pPr>
              <w:spacing w:before="4"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od</w:t>
            </w:r>
            <w:r w:rsidRPr="009420D5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position w:val="-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</w:tcPr>
          <w:p w14:paraId="3F121083" w14:textId="77777777" w:rsidR="008D524A" w:rsidRPr="009420D5" w:rsidRDefault="000564FC">
            <w:pPr>
              <w:spacing w:before="4" w:line="220" w:lineRule="exact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3"/>
                <w:position w:val="-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position w:val="-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</w:p>
        </w:tc>
        <w:tc>
          <w:tcPr>
            <w:tcW w:w="2258" w:type="dxa"/>
            <w:tcBorders>
              <w:top w:val="nil"/>
              <w:left w:val="nil"/>
              <w:bottom w:val="nil"/>
              <w:right w:val="nil"/>
            </w:tcBorders>
          </w:tcPr>
          <w:p w14:paraId="3310351A" w14:textId="77777777" w:rsidR="008D524A" w:rsidRPr="009420D5" w:rsidRDefault="000564FC">
            <w:pPr>
              <w:spacing w:before="4" w:line="220" w:lineRule="exact"/>
              <w:ind w:left="4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j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position w:val="-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</w:tcPr>
          <w:p w14:paraId="0FD1F32D" w14:textId="77777777" w:rsidR="008D524A" w:rsidRPr="009420D5" w:rsidRDefault="000564FC">
            <w:pPr>
              <w:spacing w:before="4" w:line="220" w:lineRule="exact"/>
              <w:ind w:left="361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un</w:t>
            </w:r>
            <w:r w:rsidRPr="009420D5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ee</w:t>
            </w:r>
            <w:r w:rsidRPr="009420D5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</w:p>
        </w:tc>
      </w:tr>
    </w:tbl>
    <w:p w14:paraId="0D414854" w14:textId="77777777" w:rsidR="008D524A" w:rsidRPr="009420D5" w:rsidRDefault="008D524A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1C80718B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90AFB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B217F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4E0459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0984FF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A403374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02DD0D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E73BDA" w14:textId="77777777" w:rsidR="008D524A" w:rsidRPr="009420D5" w:rsidRDefault="000564FC">
      <w:pPr>
        <w:spacing w:before="37"/>
        <w:ind w:right="111"/>
        <w:jc w:val="right"/>
        <w:rPr>
          <w:rFonts w:asciiTheme="minorHAnsi" w:eastAsia="Arial Narrow" w:hAnsiTheme="minorHAnsi" w:cstheme="minorHAnsi"/>
          <w:sz w:val="22"/>
          <w:szCs w:val="22"/>
        </w:rPr>
        <w:sectPr w:rsidR="008D524A" w:rsidRPr="009420D5">
          <w:footerReference w:type="default" r:id="rId28"/>
          <w:pgSz w:w="12240" w:h="15840"/>
          <w:pgMar w:top="1460" w:right="300" w:bottom="280" w:left="1600" w:header="0" w:footer="0" w:gutter="0"/>
          <w:cols w:space="720"/>
        </w:sectPr>
      </w:pPr>
      <w:r w:rsidRPr="009420D5">
        <w:rPr>
          <w:rFonts w:asciiTheme="minorHAnsi" w:eastAsia="Arial Narrow" w:hAnsiTheme="minorHAnsi" w:cstheme="minorHAnsi"/>
          <w:spacing w:val="2"/>
          <w:sz w:val="22"/>
          <w:szCs w:val="22"/>
        </w:rPr>
        <w:t>15</w:t>
      </w:r>
    </w:p>
    <w:p w14:paraId="75EFE50C" w14:textId="77777777" w:rsidR="008D524A" w:rsidRPr="009420D5" w:rsidRDefault="000564FC">
      <w:pPr>
        <w:spacing w:before="64" w:line="340" w:lineRule="exact"/>
        <w:ind w:left="3638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lastRenderedPageBreak/>
        <w:t>“</w:t>
      </w:r>
      <w:r w:rsidRPr="009420D5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7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10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”</w:t>
      </w:r>
      <w:r w:rsidRPr="009420D5">
        <w:rPr>
          <w:rFonts w:asciiTheme="minorHAnsi" w:hAnsiTheme="minorHAnsi" w:cstheme="minorHAnsi"/>
          <w:b/>
          <w:spacing w:val="24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14"/>
          <w:position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rd</w:t>
      </w:r>
      <w:r w:rsidRPr="009420D5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17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8"/>
          <w:w w:val="102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w w:val="102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5"/>
          <w:w w:val="102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b/>
          <w:spacing w:val="-3"/>
          <w:w w:val="102"/>
          <w:position w:val="-1"/>
          <w:sz w:val="22"/>
          <w:szCs w:val="22"/>
        </w:rPr>
        <w:t>nu</w:t>
      </w:r>
      <w:r w:rsidRPr="009420D5">
        <w:rPr>
          <w:rFonts w:asciiTheme="minorHAnsi" w:hAnsiTheme="minorHAnsi" w:cstheme="minorHAnsi"/>
          <w:b/>
          <w:spacing w:val="10"/>
          <w:w w:val="10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3"/>
          <w:w w:val="102"/>
          <w:position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w w:val="102"/>
          <w:position w:val="-1"/>
          <w:sz w:val="22"/>
          <w:szCs w:val="22"/>
        </w:rPr>
        <w:t>...</w:t>
      </w:r>
    </w:p>
    <w:p w14:paraId="0F32E8CF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1A12F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561EF8" w14:textId="77777777" w:rsidR="008D524A" w:rsidRPr="009420D5" w:rsidRDefault="008D524A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9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63"/>
        <w:gridCol w:w="1865"/>
        <w:gridCol w:w="1832"/>
        <w:gridCol w:w="2010"/>
        <w:gridCol w:w="1434"/>
      </w:tblGrid>
      <w:tr w:rsidR="008D524A" w:rsidRPr="009420D5" w14:paraId="3BCDC77E" w14:textId="77777777">
        <w:trPr>
          <w:trHeight w:hRule="exact" w:val="245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0EEBB08" w14:textId="77777777" w:rsidR="008D524A" w:rsidRPr="009420D5" w:rsidRDefault="000564FC">
            <w:pPr>
              <w:spacing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M</w:t>
            </w:r>
            <w:r w:rsidRPr="009420D5">
              <w:rPr>
                <w:rFonts w:asciiTheme="minorHAnsi" w:hAnsiTheme="minorHAnsi" w:cstheme="minorHAnsi"/>
                <w:b/>
                <w:spacing w:val="8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spacing w:val="-9"/>
                <w:sz w:val="22"/>
                <w:szCs w:val="22"/>
                <w:u w:val="thick" w:color="000000"/>
              </w:rPr>
              <w:t>n</w:t>
            </w:r>
            <w:r w:rsidRPr="009420D5">
              <w:rPr>
                <w:rFonts w:asciiTheme="minorHAnsi" w:hAnsiTheme="minorHAnsi" w:cstheme="minorHAnsi"/>
                <w:b/>
                <w:spacing w:val="-4"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g</w:t>
            </w:r>
            <w:r w:rsidRPr="009420D5">
              <w:rPr>
                <w:rFonts w:asciiTheme="minorHAnsi" w:hAnsiTheme="minorHAnsi" w:cstheme="minorHAnsi"/>
                <w:b/>
                <w:spacing w:val="8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e</w:t>
            </w:r>
            <w:r w:rsidRPr="009420D5">
              <w:rPr>
                <w:rFonts w:asciiTheme="minorHAnsi" w:hAnsiTheme="minorHAnsi" w:cstheme="minorHAnsi"/>
                <w:b/>
                <w:spacing w:val="4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13"/>
                <w:sz w:val="22"/>
                <w:szCs w:val="22"/>
                <w:u w:val="thick" w:color="000000"/>
              </w:rPr>
              <w:t>m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e</w:t>
            </w:r>
            <w:r w:rsidRPr="009420D5">
              <w:rPr>
                <w:rFonts w:asciiTheme="minorHAnsi" w:hAnsiTheme="minorHAnsi" w:cstheme="minorHAnsi"/>
                <w:b/>
                <w:spacing w:val="2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9"/>
                <w:sz w:val="22"/>
                <w:szCs w:val="22"/>
                <w:u w:val="thick" w:color="000000"/>
              </w:rPr>
              <w:t>n</w:t>
            </w:r>
            <w:r w:rsidRPr="009420D5">
              <w:rPr>
                <w:rFonts w:asciiTheme="minorHAnsi" w:hAnsiTheme="minorHAnsi" w:cstheme="minorHAnsi"/>
                <w:b/>
                <w:spacing w:val="-2"/>
                <w:sz w:val="22"/>
                <w:szCs w:val="22"/>
                <w:u w:val="thick" w:color="000000"/>
              </w:rPr>
              <w:t>t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/</w:t>
            </w:r>
            <w:r w:rsidRPr="009420D5">
              <w:rPr>
                <w:rFonts w:asciiTheme="minorHAnsi" w:hAnsiTheme="minorHAnsi" w:cstheme="minorHAnsi"/>
                <w:b/>
                <w:spacing w:val="1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6189D874" w14:textId="77777777" w:rsidR="008D524A" w:rsidRPr="009420D5" w:rsidRDefault="000564FC">
            <w:pPr>
              <w:spacing w:line="220" w:lineRule="exact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041BCFA" w14:textId="77777777" w:rsidR="008D524A" w:rsidRPr="009420D5" w:rsidRDefault="000564FC">
            <w:pPr>
              <w:spacing w:line="220" w:lineRule="exact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74FB71CC" w14:textId="77777777" w:rsidR="008D524A" w:rsidRPr="009420D5" w:rsidRDefault="000564FC">
            <w:pPr>
              <w:spacing w:line="220" w:lineRule="exact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w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D499B0A" w14:textId="77777777" w:rsidR="008D524A" w:rsidRPr="009420D5" w:rsidRDefault="000564FC">
            <w:pPr>
              <w:spacing w:line="220" w:lineRule="exact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w w:val="101"/>
                <w:sz w:val="22"/>
                <w:szCs w:val="22"/>
              </w:rPr>
              <w:t>t</w:t>
            </w:r>
          </w:p>
        </w:tc>
      </w:tr>
      <w:tr w:rsidR="008D524A" w:rsidRPr="009420D5" w14:paraId="62A28EA7" w14:textId="77777777">
        <w:trPr>
          <w:trHeight w:hRule="exact" w:val="275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606B0629" w14:textId="77777777" w:rsidR="008D524A" w:rsidRPr="009420D5" w:rsidRDefault="000564FC">
            <w:pPr>
              <w:spacing w:line="24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L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e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  <w:u w:val="thick" w:color="000000"/>
              </w:rPr>
              <w:t>d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e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13"/>
                <w:w w:val="101"/>
                <w:sz w:val="22"/>
                <w:szCs w:val="22"/>
                <w:u w:val="thick" w:color="000000"/>
              </w:rPr>
              <w:t>r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s</w:t>
            </w:r>
            <w:r w:rsidRPr="009420D5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  <w:u w:val="thick" w:color="000000"/>
              </w:rPr>
              <w:t>h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p</w:t>
            </w:r>
            <w:r w:rsidRPr="009420D5">
              <w:rPr>
                <w:rFonts w:asciiTheme="minorHAnsi" w:hAnsiTheme="minorHAnsi" w:cstheme="minorHAnsi"/>
                <w:b/>
                <w:spacing w:val="7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04D8477D" w14:textId="77777777" w:rsidR="008D524A" w:rsidRPr="009420D5" w:rsidRDefault="000564FC">
            <w:pPr>
              <w:spacing w:before="14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83B2BCC" w14:textId="77777777" w:rsidR="008D524A" w:rsidRPr="009420D5" w:rsidRDefault="000564FC">
            <w:pPr>
              <w:spacing w:before="14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10C2374" w14:textId="77777777" w:rsidR="008D524A" w:rsidRPr="009420D5" w:rsidRDefault="000564FC">
            <w:pPr>
              <w:spacing w:before="14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9B8D3D0" w14:textId="77777777" w:rsidR="008D524A" w:rsidRPr="009420D5" w:rsidRDefault="000564FC">
            <w:pPr>
              <w:spacing w:before="14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41D7CD2C" w14:textId="77777777">
        <w:trPr>
          <w:trHeight w:hRule="exact" w:val="264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147906F" w14:textId="77777777" w:rsidR="008D524A" w:rsidRPr="009420D5" w:rsidRDefault="000564FC">
            <w:pPr>
              <w:spacing w:before="5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017CBE28" w14:textId="77777777" w:rsidR="008D524A" w:rsidRPr="009420D5" w:rsidRDefault="000564FC">
            <w:pPr>
              <w:spacing w:before="5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997B11E" w14:textId="77777777" w:rsidR="008D524A" w:rsidRPr="009420D5" w:rsidRDefault="000564FC">
            <w:pPr>
              <w:spacing w:before="5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3B72824C" w14:textId="77777777" w:rsidR="008D524A" w:rsidRPr="009420D5" w:rsidRDefault="000564FC">
            <w:pPr>
              <w:spacing w:before="5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2FD7E01" w14:textId="77777777" w:rsidR="008D524A" w:rsidRPr="009420D5" w:rsidRDefault="000564FC">
            <w:pPr>
              <w:spacing w:before="5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0A7D71B1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EE6DE8A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8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z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49F40789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iti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1D1DD79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B2A4877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002AF173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5BF65DFA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97F4D86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ppo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73CDD4B3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odu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A65CF77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ED4E583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7875D842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E4EF91D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5801F5B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6F3FB03C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958E741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2AC9362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19F10AA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3E013A9C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6B79F95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5D71ECFF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69DD29E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pond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FA5EB64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B4415B3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bug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5B91B3C" w14:textId="77777777">
        <w:trPr>
          <w:trHeight w:hRule="exact" w:val="258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032508E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35494847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ace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766ACD3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w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900FD1C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5FAE892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3010B2D3" w14:textId="77777777">
        <w:trPr>
          <w:trHeight w:hRule="exact" w:val="2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9567960" w14:textId="77777777" w:rsidR="008D524A" w:rsidRPr="009420D5" w:rsidRDefault="000564FC">
            <w:pPr>
              <w:spacing w:before="16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057B5B01" w14:textId="77777777" w:rsidR="008D524A" w:rsidRPr="009420D5" w:rsidRDefault="000564FC">
            <w:pPr>
              <w:spacing w:before="16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85EE40B" w14:textId="77777777" w:rsidR="008D524A" w:rsidRPr="009420D5" w:rsidRDefault="000564FC">
            <w:pPr>
              <w:spacing w:before="16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B5F5A0F" w14:textId="77777777" w:rsidR="008D524A" w:rsidRPr="009420D5" w:rsidRDefault="000564FC">
            <w:pPr>
              <w:spacing w:line="240" w:lineRule="exact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T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e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c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9"/>
                <w:w w:val="101"/>
                <w:sz w:val="22"/>
                <w:szCs w:val="22"/>
                <w:u w:val="thick" w:color="000000"/>
              </w:rPr>
              <w:t>h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-9"/>
                <w:w w:val="101"/>
                <w:sz w:val="22"/>
                <w:szCs w:val="22"/>
                <w:u w:val="thick" w:color="000000"/>
              </w:rPr>
              <w:t>n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g</w:t>
            </w:r>
            <w:r w:rsidRPr="009420D5">
              <w:rPr>
                <w:rFonts w:asciiTheme="minorHAnsi" w:hAnsiTheme="minorHAnsi" w:cstheme="minorHAnsi"/>
                <w:b/>
                <w:spacing w:val="12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40E9FAE" w14:textId="77777777" w:rsidR="008D524A" w:rsidRPr="009420D5" w:rsidRDefault="000564FC">
            <w:pPr>
              <w:spacing w:before="16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7860495" w14:textId="77777777">
        <w:trPr>
          <w:trHeight w:hRule="exact" w:val="271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BA90F9D" w14:textId="77777777" w:rsidR="008D524A" w:rsidRPr="009420D5" w:rsidRDefault="000564FC">
            <w:pPr>
              <w:spacing w:before="1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6FC8AE08" w14:textId="77777777" w:rsidR="008D524A" w:rsidRPr="009420D5" w:rsidRDefault="000564FC">
            <w:pPr>
              <w:spacing w:before="14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w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0C96B5C" w14:textId="77777777" w:rsidR="008D524A" w:rsidRPr="009420D5" w:rsidRDefault="000564FC">
            <w:pPr>
              <w:spacing w:before="14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A28650A" w14:textId="77777777" w:rsidR="008D524A" w:rsidRPr="009420D5" w:rsidRDefault="000564FC">
            <w:pPr>
              <w:spacing w:line="240" w:lineRule="exact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S</w:t>
            </w:r>
            <w:r w:rsidRPr="009420D5">
              <w:rPr>
                <w:rFonts w:asciiTheme="minorHAnsi" w:hAnsiTheme="minorHAnsi" w:cstheme="minorHAnsi"/>
                <w:b/>
                <w:spacing w:val="5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ll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s</w:t>
            </w:r>
            <w:r w:rsidRPr="009420D5">
              <w:rPr>
                <w:rFonts w:asciiTheme="minorHAnsi" w:hAnsiTheme="minorHAnsi" w:cstheme="minorHAnsi"/>
                <w:b/>
                <w:spacing w:val="8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0AB90874" w14:textId="77777777" w:rsidR="008D524A" w:rsidRPr="009420D5" w:rsidRDefault="000564FC">
            <w:pPr>
              <w:spacing w:before="14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0FCF6C60" w14:textId="77777777">
        <w:trPr>
          <w:trHeight w:hRule="exact" w:val="261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6B6ABC0A" w14:textId="77777777" w:rsidR="008D524A" w:rsidRPr="009420D5" w:rsidRDefault="000564FC">
            <w:pPr>
              <w:spacing w:before="2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78BCCBD5" w14:textId="77777777" w:rsidR="008D524A" w:rsidRPr="009420D5" w:rsidRDefault="000564FC">
            <w:pPr>
              <w:spacing w:before="2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DE4A27C" w14:textId="77777777" w:rsidR="008D524A" w:rsidRPr="009420D5" w:rsidRDefault="000564FC">
            <w:pPr>
              <w:spacing w:before="2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73A75D8" w14:textId="77777777" w:rsidR="008D524A" w:rsidRPr="009420D5" w:rsidRDefault="000564FC">
            <w:pPr>
              <w:spacing w:before="2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8C7B09E" w14:textId="77777777" w:rsidR="008D524A" w:rsidRPr="009420D5" w:rsidRDefault="000564FC">
            <w:pPr>
              <w:spacing w:before="2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FED26A0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37D6396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1C623AA0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F6FCA63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ub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itt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7EB435FE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2883F31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376A5134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67EF8A36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6B961B65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8A5F377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upp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17A0D27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2573A75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6BA464B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4BA024C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6EF6DF3E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FDF523A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5622290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0D4973A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4F1D8740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32763E5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193007F5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2AE0B96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9FF5235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301977D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2A4FD7CE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ADA9138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6E01EB8E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AB69B19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A68F94E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ondu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830FC68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66F000F1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416D240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0A8CC7FB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5E09CC8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4EB9221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7C51BDEC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6B80EC3B" w14:textId="77777777">
        <w:trPr>
          <w:trHeight w:hRule="exact" w:val="258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0610148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447AF7EE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C8637F5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41D8B53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iti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qu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7C76900B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25990BDE" w14:textId="77777777">
        <w:trPr>
          <w:trHeight w:hRule="exact" w:val="2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BF3858D" w14:textId="77777777" w:rsidR="008D524A" w:rsidRPr="009420D5" w:rsidRDefault="000564FC">
            <w:pPr>
              <w:spacing w:before="16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58573E46" w14:textId="77777777" w:rsidR="008D524A" w:rsidRPr="009420D5" w:rsidRDefault="000564FC">
            <w:pPr>
              <w:spacing w:line="240" w:lineRule="exact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1"/>
                <w:sz w:val="22"/>
                <w:szCs w:val="22"/>
                <w:u w:val="thick" w:color="000000"/>
              </w:rPr>
              <w:t>O</w:t>
            </w:r>
            <w:r w:rsidRPr="009420D5">
              <w:rPr>
                <w:rFonts w:asciiTheme="minorHAnsi" w:hAnsiTheme="minorHAnsi" w:cstheme="minorHAnsi"/>
                <w:b/>
                <w:spacing w:val="-13"/>
                <w:sz w:val="22"/>
                <w:szCs w:val="22"/>
                <w:u w:val="thick" w:color="000000"/>
              </w:rPr>
              <w:t>r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g</w:t>
            </w:r>
            <w:r w:rsidRPr="009420D5">
              <w:rPr>
                <w:rFonts w:asciiTheme="minorHAnsi" w:hAnsiTheme="minorHAnsi" w:cstheme="minorHAnsi"/>
                <w:b/>
                <w:spacing w:val="7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spacing w:val="5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9"/>
                <w:sz w:val="22"/>
                <w:szCs w:val="22"/>
                <w:u w:val="thick" w:color="000000"/>
              </w:rPr>
              <w:t>n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4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6"/>
                <w:sz w:val="22"/>
                <w:szCs w:val="22"/>
                <w:u w:val="thick" w:color="000000"/>
              </w:rPr>
              <w:t>z</w:t>
            </w:r>
            <w:r w:rsidRPr="009420D5">
              <w:rPr>
                <w:rFonts w:asciiTheme="minorHAnsi" w:hAnsiTheme="minorHAnsi" w:cstheme="minorHAnsi"/>
                <w:b/>
                <w:spacing w:val="-4"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t</w:t>
            </w:r>
            <w:r w:rsidRPr="009420D5">
              <w:rPr>
                <w:rFonts w:asciiTheme="minorHAnsi" w:hAnsiTheme="minorHAnsi" w:cstheme="minorHAnsi"/>
                <w:b/>
                <w:spacing w:val="8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o</w:t>
            </w:r>
            <w:r w:rsidRPr="009420D5">
              <w:rPr>
                <w:rFonts w:asciiTheme="minorHAnsi" w:hAnsiTheme="minorHAnsi" w:cstheme="minorHAnsi"/>
                <w:b/>
                <w:spacing w:val="3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9"/>
                <w:sz w:val="22"/>
                <w:szCs w:val="22"/>
                <w:u w:val="thick" w:color="000000"/>
              </w:rPr>
              <w:t>n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spacing w:val="3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z w:val="22"/>
                <w:szCs w:val="22"/>
                <w:u w:val="thick" w:color="000000"/>
              </w:rPr>
              <w:t>l</w:t>
            </w:r>
            <w:r w:rsidRPr="009420D5">
              <w:rPr>
                <w:rFonts w:asciiTheme="minorHAnsi" w:hAnsiTheme="minorHAnsi" w:cstheme="minorHAnsi"/>
                <w:b/>
                <w:spacing w:val="5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5FCEB48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72DAF98D" w14:textId="77777777" w:rsidR="008D524A" w:rsidRPr="009420D5" w:rsidRDefault="000564FC">
            <w:pPr>
              <w:spacing w:before="16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5A4929A" w14:textId="77777777" w:rsidR="008D524A" w:rsidRPr="009420D5" w:rsidRDefault="000564FC">
            <w:pPr>
              <w:spacing w:before="16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65890478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B690907" w14:textId="77777777" w:rsidR="008D524A" w:rsidRPr="009420D5" w:rsidRDefault="000564FC">
            <w:pPr>
              <w:spacing w:before="1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078C5964" w14:textId="77777777" w:rsidR="008D524A" w:rsidRPr="009420D5" w:rsidRDefault="000564FC">
            <w:pPr>
              <w:spacing w:line="240" w:lineRule="exact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S</w:t>
            </w:r>
            <w:r w:rsidRPr="009420D5">
              <w:rPr>
                <w:rFonts w:asciiTheme="minorHAnsi" w:hAnsiTheme="minorHAnsi" w:cstheme="minorHAnsi"/>
                <w:b/>
                <w:spacing w:val="5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l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s</w:t>
            </w:r>
            <w:r w:rsidRPr="009420D5">
              <w:rPr>
                <w:rFonts w:asciiTheme="minorHAnsi" w:hAnsiTheme="minorHAnsi" w:cstheme="minorHAnsi"/>
                <w:b/>
                <w:spacing w:val="8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E4E10F2" w14:textId="77777777" w:rsidR="008D524A" w:rsidRPr="009420D5" w:rsidRDefault="000564FC">
            <w:pPr>
              <w:spacing w:line="240" w:lineRule="exact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3"/>
                <w:w w:val="101"/>
                <w:sz w:val="22"/>
                <w:szCs w:val="22"/>
                <w:u w:val="thick" w:color="000000"/>
              </w:rPr>
              <w:t>R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e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se</w:t>
            </w:r>
            <w:r w:rsidRPr="009420D5">
              <w:rPr>
                <w:rFonts w:asciiTheme="minorHAnsi" w:hAnsiTheme="minorHAnsi" w:cstheme="minorHAnsi"/>
                <w:b/>
                <w:spacing w:val="1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spacing w:val="-13"/>
                <w:w w:val="101"/>
                <w:sz w:val="22"/>
                <w:szCs w:val="22"/>
                <w:u w:val="thick" w:color="000000"/>
              </w:rPr>
              <w:t>r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c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h</w:t>
            </w:r>
            <w:r w:rsidRPr="009420D5">
              <w:rPr>
                <w:rFonts w:asciiTheme="minorHAnsi" w:hAnsiTheme="minorHAnsi" w:cstheme="minorHAnsi"/>
                <w:b/>
                <w:spacing w:val="-1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3ECCF90" w14:textId="77777777" w:rsidR="008D524A" w:rsidRPr="009420D5" w:rsidRDefault="000564FC">
            <w:pPr>
              <w:spacing w:before="14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EE36AE8" w14:textId="77777777" w:rsidR="008D524A" w:rsidRPr="009420D5" w:rsidRDefault="000564FC">
            <w:pPr>
              <w:spacing w:before="14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B826246" w14:textId="77777777">
        <w:trPr>
          <w:trHeight w:hRule="exact" w:val="275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47D66A7" w14:textId="77777777" w:rsidR="008D524A" w:rsidRPr="009420D5" w:rsidRDefault="000564FC">
            <w:pPr>
              <w:spacing w:before="1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li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69D8068F" w14:textId="77777777" w:rsidR="008D524A" w:rsidRPr="009420D5" w:rsidRDefault="000564FC">
            <w:pPr>
              <w:spacing w:before="14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F807963" w14:textId="77777777" w:rsidR="008D524A" w:rsidRPr="009420D5" w:rsidRDefault="000564FC">
            <w:pPr>
              <w:spacing w:line="240" w:lineRule="exact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S</w:t>
            </w:r>
            <w:r w:rsidRPr="009420D5">
              <w:rPr>
                <w:rFonts w:asciiTheme="minorHAnsi" w:hAnsiTheme="minorHAnsi" w:cstheme="minorHAnsi"/>
                <w:b/>
                <w:spacing w:val="5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ll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s</w:t>
            </w:r>
            <w:r w:rsidRPr="009420D5">
              <w:rPr>
                <w:rFonts w:asciiTheme="minorHAnsi" w:hAnsiTheme="minorHAnsi" w:cstheme="minorHAnsi"/>
                <w:b/>
                <w:spacing w:val="8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EBD91D9" w14:textId="77777777" w:rsidR="008D524A" w:rsidRPr="009420D5" w:rsidRDefault="000564FC">
            <w:pPr>
              <w:spacing w:before="14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991053A" w14:textId="77777777" w:rsidR="008D524A" w:rsidRPr="009420D5" w:rsidRDefault="000564FC">
            <w:pPr>
              <w:spacing w:before="14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6CCF67F" w14:textId="77777777">
        <w:trPr>
          <w:trHeight w:hRule="exact" w:val="264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4012053" w14:textId="77777777" w:rsidR="008D524A" w:rsidRPr="009420D5" w:rsidRDefault="000564FC">
            <w:pPr>
              <w:spacing w:before="5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4A41E499" w14:textId="77777777" w:rsidR="008D524A" w:rsidRPr="009420D5" w:rsidRDefault="000564FC">
            <w:pPr>
              <w:spacing w:before="5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CEB9041" w14:textId="77777777" w:rsidR="008D524A" w:rsidRPr="009420D5" w:rsidRDefault="000564FC">
            <w:pPr>
              <w:spacing w:before="5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8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y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z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40A032D" w14:textId="77777777" w:rsidR="008D524A" w:rsidRPr="009420D5" w:rsidRDefault="000564FC">
            <w:pPr>
              <w:spacing w:before="5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F28AEF7" w14:textId="77777777" w:rsidR="008D524A" w:rsidRPr="009420D5" w:rsidRDefault="000564FC">
            <w:pPr>
              <w:spacing w:before="5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6A69044F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0194BE4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55813714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92ADE85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CA76F81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xp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E6D83E1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52B8F3F1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9D74608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32A679FF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7A3045A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3EACCF0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ilit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1C4B74D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ace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0BD5761E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C733EC4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0C3BB35B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95C6ED7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A152492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828AF2F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FB9DA89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72120C9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6CF38839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5BDDE4E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ondu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700629E1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7818AE2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5229D0C1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801C331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16A9E760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F1E06AD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iti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qu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DF2C230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9420D5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li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z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5106CC7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6EE6235F" w14:textId="77777777">
        <w:trPr>
          <w:trHeight w:hRule="exact" w:val="263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93A5A60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3EA9DBAF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55D9501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22A0554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611B49AC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06A39957" w14:textId="77777777">
        <w:trPr>
          <w:trHeight w:hRule="exact" w:val="263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DE7F631" w14:textId="77777777" w:rsidR="008D524A" w:rsidRPr="009420D5" w:rsidRDefault="000564FC">
            <w:pPr>
              <w:spacing w:before="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16DC60E3" w14:textId="77777777" w:rsidR="008D524A" w:rsidRPr="009420D5" w:rsidRDefault="000564FC">
            <w:pPr>
              <w:spacing w:before="4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1F7DA8F4" w14:textId="77777777" w:rsidR="008D524A" w:rsidRPr="009420D5" w:rsidRDefault="000564FC">
            <w:pPr>
              <w:spacing w:before="4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32C74CDE" w14:textId="77777777" w:rsidR="008D524A" w:rsidRPr="009420D5" w:rsidRDefault="000564FC">
            <w:pPr>
              <w:spacing w:before="4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till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2DCAB47" w14:textId="77777777" w:rsidR="008D524A" w:rsidRPr="009420D5" w:rsidRDefault="000564FC">
            <w:pPr>
              <w:spacing w:before="4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ud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11A9ED46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D3E4A37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69B1EEE1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A2611D7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18758B8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0636F19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3E2C5513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F004C14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09737735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pond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DB0DADC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74C90302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E8562CE" w14:textId="77777777" w:rsidR="008D524A" w:rsidRPr="009420D5" w:rsidRDefault="000564FC">
            <w:pPr>
              <w:spacing w:before="8"/>
              <w:ind w:left="27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tili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</w:tr>
      <w:tr w:rsidR="008D524A" w:rsidRPr="009420D5" w14:paraId="73CCB03B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5C88462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388B6C35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7C30777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9420D5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700254BE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479E82C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035018B2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E91B5E2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06FB48B1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1205A81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xp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8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13D0D83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1E3C1DCE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468BCEEE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2D00DC3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ea</w:t>
            </w:r>
            <w:r w:rsidRPr="009420D5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72ACD0A9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ACDE249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xp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776EE88D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74DC67EC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7B2E013D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7C8E6696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7E02786E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FD3228D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x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ac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1E1482D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ht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A9AAEBA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00AF3E23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EF2820A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8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28737D4B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719A80E8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F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4F503C3E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423E905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282B5498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DEF659B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4419E18C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8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FEE8EED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DEDF67B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D15CB76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714A337C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159262F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741AA02E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C7FED03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8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2B45FF0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13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itt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CD1377B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68C2B30F" w14:textId="77777777">
        <w:trPr>
          <w:trHeight w:hRule="exact" w:val="267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46A61907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6D1AFA7B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3F0831D3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w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386C5048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E50B1D3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63D40B8D" w14:textId="77777777">
        <w:trPr>
          <w:trHeight w:hRule="exact" w:val="258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05C2443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39E7E1B3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0FCA752F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64FE47CA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0A1507AC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1A7F71DD" w14:textId="77777777">
        <w:trPr>
          <w:trHeight w:hRule="exact" w:val="269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8CC17A8" w14:textId="77777777" w:rsidR="008D524A" w:rsidRPr="009420D5" w:rsidRDefault="000564FC">
            <w:pPr>
              <w:spacing w:before="16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28B47667" w14:textId="77777777" w:rsidR="008D524A" w:rsidRPr="009420D5" w:rsidRDefault="000564FC">
            <w:pPr>
              <w:spacing w:before="16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E2F1640" w14:textId="77777777" w:rsidR="008D524A" w:rsidRPr="009420D5" w:rsidRDefault="000564FC">
            <w:pPr>
              <w:spacing w:before="16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F755E01" w14:textId="77777777" w:rsidR="008D524A" w:rsidRPr="009420D5" w:rsidRDefault="000564FC">
            <w:pPr>
              <w:spacing w:line="240" w:lineRule="exact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T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6"/>
                <w:w w:val="101"/>
                <w:sz w:val="22"/>
                <w:szCs w:val="22"/>
                <w:u w:val="thick" w:color="000000"/>
              </w:rPr>
              <w:t>e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c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9"/>
                <w:w w:val="101"/>
                <w:sz w:val="22"/>
                <w:szCs w:val="22"/>
                <w:u w:val="thick" w:color="000000"/>
              </w:rPr>
              <w:t>h</w:t>
            </w:r>
            <w:r w:rsidRPr="009420D5">
              <w:rPr>
                <w:rFonts w:asciiTheme="minorHAnsi" w:hAnsiTheme="minorHAnsi" w:cstheme="minorHAnsi"/>
                <w:b/>
                <w:spacing w:val="-2"/>
                <w:w w:val="101"/>
                <w:sz w:val="22"/>
                <w:szCs w:val="22"/>
                <w:u w:val="thick" w:color="000000"/>
              </w:rPr>
              <w:t>n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c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a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l</w:t>
            </w:r>
            <w:r w:rsidRPr="009420D5">
              <w:rPr>
                <w:rFonts w:asciiTheme="minorHAnsi" w:hAnsiTheme="minorHAnsi" w:cstheme="minorHAnsi"/>
                <w:b/>
                <w:spacing w:val="4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4A43484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1E7033C5" w14:textId="77777777">
        <w:trPr>
          <w:trHeight w:hRule="exact" w:val="275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263FF0D2" w14:textId="77777777" w:rsidR="008D524A" w:rsidRPr="009420D5" w:rsidRDefault="000564FC">
            <w:pPr>
              <w:spacing w:before="14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14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8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7E067157" w14:textId="77777777" w:rsidR="008D524A" w:rsidRPr="009420D5" w:rsidRDefault="000564FC">
            <w:pPr>
              <w:spacing w:before="14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8371AA1" w14:textId="77777777" w:rsidR="008D524A" w:rsidRPr="009420D5" w:rsidRDefault="000564FC">
            <w:pPr>
              <w:spacing w:before="14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8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55056E6D" w14:textId="77777777" w:rsidR="008D524A" w:rsidRPr="009420D5" w:rsidRDefault="000564FC">
            <w:pPr>
              <w:spacing w:line="240" w:lineRule="exact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 xml:space="preserve"> S</w:t>
            </w:r>
            <w:r w:rsidRPr="009420D5">
              <w:rPr>
                <w:rFonts w:asciiTheme="minorHAnsi" w:hAnsiTheme="minorHAnsi" w:cstheme="minorHAnsi"/>
                <w:b/>
                <w:spacing w:val="5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16"/>
                <w:w w:val="101"/>
                <w:sz w:val="22"/>
                <w:szCs w:val="22"/>
                <w:u w:val="thick" w:color="000000"/>
              </w:rPr>
              <w:t>k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i</w:t>
            </w:r>
            <w:r w:rsidRPr="009420D5">
              <w:rPr>
                <w:rFonts w:asciiTheme="minorHAnsi" w:hAnsiTheme="minorHAnsi" w:cstheme="minorHAnsi"/>
                <w:b/>
                <w:spacing w:val="2"/>
                <w:w w:val="101"/>
                <w:sz w:val="22"/>
                <w:szCs w:val="22"/>
                <w:u w:val="thick" w:color="000000"/>
              </w:rPr>
              <w:t xml:space="preserve"> </w:t>
            </w:r>
            <w:r w:rsidRPr="009420D5">
              <w:rPr>
                <w:rFonts w:asciiTheme="minorHAnsi" w:hAnsiTheme="minorHAnsi" w:cstheme="minorHAnsi"/>
                <w:b/>
                <w:spacing w:val="-4"/>
                <w:w w:val="101"/>
                <w:sz w:val="22"/>
                <w:szCs w:val="22"/>
                <w:u w:val="thick" w:color="000000"/>
              </w:rPr>
              <w:t>ll</w:t>
            </w:r>
            <w:r w:rsidRPr="009420D5">
              <w:rPr>
                <w:rFonts w:asciiTheme="minorHAnsi" w:hAnsiTheme="minorHAnsi" w:cstheme="minorHAnsi"/>
                <w:b/>
                <w:w w:val="101"/>
                <w:sz w:val="22"/>
                <w:szCs w:val="22"/>
                <w:u w:val="thick" w:color="000000"/>
              </w:rPr>
              <w:t>s</w:t>
            </w:r>
            <w:r w:rsidRPr="009420D5">
              <w:rPr>
                <w:rFonts w:asciiTheme="minorHAnsi" w:hAnsiTheme="minorHAnsi" w:cstheme="minorHAnsi"/>
                <w:b/>
                <w:spacing w:val="8"/>
                <w:w w:val="101"/>
                <w:sz w:val="22"/>
                <w:szCs w:val="22"/>
                <w:u w:val="thick" w:color="000000"/>
              </w:rPr>
              <w:t xml:space="preserve"> 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4C6A2091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793AC776" w14:textId="77777777">
        <w:trPr>
          <w:trHeight w:hRule="exact" w:val="265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17EBEEB" w14:textId="77777777" w:rsidR="008D524A" w:rsidRPr="009420D5" w:rsidRDefault="000564FC">
            <w:pPr>
              <w:spacing w:before="6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066F199D" w14:textId="77777777" w:rsidR="008D524A" w:rsidRPr="009420D5" w:rsidRDefault="000564FC">
            <w:pPr>
              <w:spacing w:before="6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6F364026" w14:textId="77777777" w:rsidR="008D524A" w:rsidRPr="009420D5" w:rsidRDefault="000564FC">
            <w:pPr>
              <w:spacing w:before="6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ea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0F47E0C7" w14:textId="77777777" w:rsidR="008D524A" w:rsidRPr="009420D5" w:rsidRDefault="000564FC">
            <w:pPr>
              <w:spacing w:before="6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5386E638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0D67B67A" w14:textId="77777777">
        <w:trPr>
          <w:trHeight w:hRule="exact" w:val="266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F02E0E4" w14:textId="77777777" w:rsidR="008D524A" w:rsidRPr="009420D5" w:rsidRDefault="000564FC">
            <w:pPr>
              <w:spacing w:before="8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Or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7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t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0C7A81BE" w14:textId="77777777" w:rsidR="008D524A" w:rsidRPr="009420D5" w:rsidRDefault="000564FC">
            <w:pPr>
              <w:spacing w:before="8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52D0139D" w14:textId="77777777" w:rsidR="008D524A" w:rsidRPr="009420D5" w:rsidRDefault="000564FC">
            <w:pPr>
              <w:spacing w:before="8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Or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9420D5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ze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138D53B7" w14:textId="77777777" w:rsidR="008D524A" w:rsidRPr="009420D5" w:rsidRDefault="000564FC">
            <w:pPr>
              <w:spacing w:before="8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pp</w:t>
            </w:r>
            <w:r w:rsidRPr="009420D5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1"/>
                <w:w w:val="101"/>
                <w:sz w:val="22"/>
                <w:szCs w:val="22"/>
              </w:rPr>
              <w:t>i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2FD1599D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524A" w:rsidRPr="009420D5" w14:paraId="14BFCC5C" w14:textId="77777777">
        <w:trPr>
          <w:trHeight w:hRule="exact" w:val="234"/>
        </w:trPr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ED02303" w14:textId="77777777" w:rsidR="008D524A" w:rsidRPr="009420D5" w:rsidRDefault="000564FC">
            <w:pPr>
              <w:spacing w:before="8" w:line="220" w:lineRule="exact"/>
              <w:ind w:left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5"/>
                <w:position w:val="-1"/>
                <w:sz w:val="22"/>
                <w:szCs w:val="22"/>
              </w:rPr>
              <w:t>O</w:t>
            </w:r>
            <w:r w:rsidRPr="009420D5">
              <w:rPr>
                <w:rFonts w:asciiTheme="minorHAnsi" w:hAnsiTheme="minorHAnsi" w:cstheme="minorHAnsi"/>
                <w:spacing w:val="-14"/>
                <w:position w:val="-1"/>
                <w:sz w:val="22"/>
                <w:szCs w:val="22"/>
              </w:rPr>
              <w:t>v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u</w:t>
            </w:r>
            <w:r w:rsidRPr="009420D5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71DC08DF" w14:textId="77777777" w:rsidR="008D524A" w:rsidRPr="009420D5" w:rsidRDefault="000564FC">
            <w:pPr>
              <w:spacing w:before="8" w:line="220" w:lineRule="exact"/>
              <w:ind w:left="258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3"/>
                <w:position w:val="-1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p</w:t>
            </w:r>
            <w:r w:rsidRPr="009420D5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  <w:right w:val="nil"/>
            </w:tcBorders>
          </w:tcPr>
          <w:p w14:paraId="214D4A99" w14:textId="77777777" w:rsidR="008D524A" w:rsidRPr="009420D5" w:rsidRDefault="000564FC">
            <w:pPr>
              <w:spacing w:before="8" w:line="220" w:lineRule="exact"/>
              <w:ind w:left="19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2"/>
                <w:position w:val="-1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s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ea</w:t>
            </w:r>
            <w:r w:rsidRPr="009420D5">
              <w:rPr>
                <w:rFonts w:asciiTheme="minorHAnsi" w:hAnsiTheme="minorHAnsi" w:cstheme="minorHAnsi"/>
                <w:spacing w:val="-2"/>
                <w:position w:val="-1"/>
                <w:sz w:val="22"/>
                <w:szCs w:val="22"/>
              </w:rPr>
              <w:t>r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c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h</w:t>
            </w:r>
            <w:r w:rsidRPr="009420D5">
              <w:rPr>
                <w:rFonts w:asciiTheme="minorHAnsi" w:hAnsiTheme="minorHAnsi" w:cstheme="minorHAnsi"/>
                <w:spacing w:val="-3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</w:p>
        </w:tc>
        <w:tc>
          <w:tcPr>
            <w:tcW w:w="2010" w:type="dxa"/>
            <w:tcBorders>
              <w:top w:val="nil"/>
              <w:left w:val="nil"/>
              <w:bottom w:val="nil"/>
              <w:right w:val="nil"/>
            </w:tcBorders>
          </w:tcPr>
          <w:p w14:paraId="2D33A587" w14:textId="77777777" w:rsidR="008D524A" w:rsidRPr="009420D5" w:rsidRDefault="000564FC">
            <w:pPr>
              <w:spacing w:before="8" w:line="220" w:lineRule="exact"/>
              <w:ind w:left="523"/>
              <w:rPr>
                <w:rFonts w:asciiTheme="minorHAnsi" w:hAnsiTheme="minorHAnsi" w:cstheme="minorHAnsi"/>
                <w:sz w:val="22"/>
                <w:szCs w:val="22"/>
              </w:rPr>
            </w:pPr>
            <w:r w:rsidRPr="009420D5">
              <w:rPr>
                <w:rFonts w:asciiTheme="minorHAnsi" w:hAnsiTheme="minorHAnsi" w:cstheme="minorHAnsi"/>
                <w:spacing w:val="-9"/>
                <w:position w:val="-1"/>
                <w:sz w:val="22"/>
                <w:szCs w:val="22"/>
              </w:rPr>
              <w:t>A</w:t>
            </w:r>
            <w:r w:rsidRPr="009420D5">
              <w:rPr>
                <w:rFonts w:asciiTheme="minorHAnsi" w:hAnsiTheme="minorHAnsi" w:cstheme="minorHAnsi"/>
                <w:spacing w:val="1"/>
                <w:position w:val="-1"/>
                <w:sz w:val="22"/>
                <w:szCs w:val="22"/>
              </w:rPr>
              <w:t>ss</w:t>
            </w:r>
            <w:r w:rsidRPr="009420D5">
              <w:rPr>
                <w:rFonts w:asciiTheme="minorHAnsi" w:hAnsiTheme="minorHAnsi" w:cstheme="minorHAnsi"/>
                <w:spacing w:val="4"/>
                <w:w w:val="101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spacing w:val="-13"/>
                <w:position w:val="-1"/>
                <w:sz w:val="22"/>
                <w:szCs w:val="22"/>
              </w:rPr>
              <w:t>m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b</w:t>
            </w:r>
            <w:r w:rsidRPr="009420D5">
              <w:rPr>
                <w:rFonts w:asciiTheme="minorHAnsi" w:hAnsiTheme="minorHAnsi" w:cstheme="minorHAnsi"/>
                <w:spacing w:val="8"/>
                <w:position w:val="-1"/>
                <w:sz w:val="22"/>
                <w:szCs w:val="22"/>
              </w:rPr>
              <w:t>l</w:t>
            </w:r>
            <w:r w:rsidRPr="009420D5">
              <w:rPr>
                <w:rFonts w:asciiTheme="minorHAnsi" w:hAnsiTheme="minorHAnsi" w:cstheme="minorHAnsi"/>
                <w:spacing w:val="-3"/>
                <w:w w:val="101"/>
                <w:position w:val="-1"/>
                <w:sz w:val="22"/>
                <w:szCs w:val="22"/>
              </w:rPr>
              <w:t>e</w:t>
            </w:r>
            <w:r w:rsidRPr="009420D5">
              <w:rPr>
                <w:rFonts w:asciiTheme="minorHAnsi" w:hAnsiTheme="minorHAnsi" w:cstheme="minorHAnsi"/>
                <w:position w:val="-1"/>
                <w:sz w:val="22"/>
                <w:szCs w:val="22"/>
              </w:rPr>
              <w:t>d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</w:tcPr>
          <w:p w14:paraId="3161ECA2" w14:textId="77777777" w:rsidR="008D524A" w:rsidRPr="009420D5" w:rsidRDefault="008D524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0FA02B" w14:textId="77777777" w:rsidR="008D524A" w:rsidRPr="009420D5" w:rsidRDefault="008D524A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7B8054A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3D86DC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6B4BE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4C0701" w14:textId="77777777" w:rsidR="008D524A" w:rsidRPr="009420D5" w:rsidRDefault="000564FC">
      <w:pPr>
        <w:spacing w:before="37"/>
        <w:ind w:left="101"/>
        <w:rPr>
          <w:rFonts w:asciiTheme="minorHAnsi" w:eastAsia="Arial Narrow" w:hAnsiTheme="minorHAnsi" w:cstheme="minorHAnsi"/>
          <w:sz w:val="22"/>
          <w:szCs w:val="22"/>
        </w:rPr>
        <w:sectPr w:rsidR="008D524A" w:rsidRPr="009420D5">
          <w:footerReference w:type="default" r:id="rId29"/>
          <w:pgSz w:w="12240" w:h="15840"/>
          <w:pgMar w:top="1440" w:right="1720" w:bottom="280" w:left="360" w:header="0" w:footer="0" w:gutter="0"/>
          <w:cols w:space="720"/>
        </w:sectPr>
      </w:pPr>
      <w:r w:rsidRPr="009420D5">
        <w:rPr>
          <w:rFonts w:asciiTheme="minorHAnsi" w:eastAsia="Arial Narrow" w:hAnsiTheme="minorHAnsi" w:cstheme="minorHAnsi"/>
          <w:spacing w:val="2"/>
          <w:sz w:val="22"/>
          <w:szCs w:val="22"/>
        </w:rPr>
        <w:t>16</w:t>
      </w:r>
    </w:p>
    <w:p w14:paraId="56B597A4" w14:textId="77777777" w:rsidR="008D524A" w:rsidRPr="009420D5" w:rsidRDefault="000564FC">
      <w:pPr>
        <w:spacing w:before="58"/>
        <w:ind w:left="2465" w:right="2729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lastRenderedPageBreak/>
        <w:t>G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INE</w:t>
      </w:r>
      <w:r w:rsidRPr="009420D5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>FOR</w:t>
      </w:r>
      <w:r w:rsidRPr="009420D5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0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spacing w:val="-2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9"/>
          <w:w w:val="102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NC</w:t>
      </w:r>
      <w:r w:rsidRPr="009420D5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0F874619" w14:textId="77777777" w:rsidR="008D524A" w:rsidRPr="009420D5" w:rsidRDefault="008D524A">
      <w:pPr>
        <w:spacing w:before="20" w:line="260" w:lineRule="exact"/>
        <w:rPr>
          <w:rFonts w:asciiTheme="minorHAnsi" w:hAnsiTheme="minorHAnsi" w:cstheme="minorHAnsi"/>
          <w:sz w:val="22"/>
          <w:szCs w:val="22"/>
        </w:rPr>
      </w:pPr>
    </w:p>
    <w:p w14:paraId="5398E68D" w14:textId="77777777" w:rsidR="008D524A" w:rsidRPr="009420D5" w:rsidRDefault="000564FC">
      <w:pPr>
        <w:spacing w:line="255" w:lineRule="auto"/>
        <w:ind w:left="5148" w:right="5410" w:firstLine="3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NA</w:t>
      </w:r>
      <w:r w:rsidRPr="009420D5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dd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2BD19547" w14:textId="77777777" w:rsidR="008D524A" w:rsidRPr="009420D5" w:rsidRDefault="000564FC">
      <w:pPr>
        <w:spacing w:line="240" w:lineRule="exact"/>
        <w:ind w:left="4791" w:right="5050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p</w:t>
      </w:r>
    </w:p>
    <w:p w14:paraId="22588768" w14:textId="77777777" w:rsidR="008D524A" w:rsidRPr="009420D5" w:rsidRDefault="000564FC">
      <w:pPr>
        <w:spacing w:before="9"/>
        <w:ind w:left="4796" w:right="5066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394F669D" w14:textId="77777777" w:rsidR="008D524A" w:rsidRPr="009420D5" w:rsidRDefault="000564FC">
      <w:pPr>
        <w:spacing w:before="16"/>
        <w:ind w:left="5194" w:right="546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362079F7" w14:textId="77777777" w:rsidR="008D524A" w:rsidRPr="009420D5" w:rsidRDefault="000564FC">
      <w:pPr>
        <w:spacing w:before="9"/>
        <w:ind w:left="3638" w:right="3905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yo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16F3C5E9" w14:textId="77777777" w:rsidR="008D524A" w:rsidRPr="009420D5" w:rsidRDefault="000564FC">
      <w:pPr>
        <w:spacing w:before="9"/>
        <w:ind w:left="985" w:right="1297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w w:val="103"/>
          <w:sz w:val="22"/>
          <w:szCs w:val="22"/>
        </w:rPr>
        <w:t>--------------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---------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---------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---------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---------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---------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----------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---------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-----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--------------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-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------</w:t>
      </w:r>
    </w:p>
    <w:p w14:paraId="20FC3292" w14:textId="77777777" w:rsidR="008D524A" w:rsidRPr="009420D5" w:rsidRDefault="008D524A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062CC3FD" w14:textId="77777777" w:rsidR="008D524A" w:rsidRPr="009420D5" w:rsidRDefault="000564FC">
      <w:pPr>
        <w:ind w:left="4717" w:right="4976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-1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8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ES</w:t>
      </w:r>
    </w:p>
    <w:p w14:paraId="7E67762E" w14:textId="77777777" w:rsidR="008D524A" w:rsidRPr="009420D5" w:rsidRDefault="008D524A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622DC888" w14:textId="77777777" w:rsidR="008D524A" w:rsidRPr="009420D5" w:rsidRDefault="000564FC">
      <w:pPr>
        <w:ind w:left="4746" w:right="5012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1172F322" w14:textId="77777777" w:rsidR="008D524A" w:rsidRPr="009420D5" w:rsidRDefault="000564FC">
      <w:pPr>
        <w:spacing w:before="9"/>
        <w:ind w:left="4870" w:right="5135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1E61E25" w14:textId="77777777" w:rsidR="008D524A" w:rsidRPr="009420D5" w:rsidRDefault="000564FC">
      <w:pPr>
        <w:spacing w:before="9"/>
        <w:ind w:left="4040" w:right="4303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’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741F2D28" w14:textId="77777777" w:rsidR="008D524A" w:rsidRPr="009420D5" w:rsidRDefault="000564FC">
      <w:pPr>
        <w:spacing w:before="16" w:line="248" w:lineRule="auto"/>
        <w:ind w:left="4175" w:right="4440" w:firstLine="7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rk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B144ED1" w14:textId="77777777" w:rsidR="008D524A" w:rsidRPr="009420D5" w:rsidRDefault="000564FC">
      <w:pPr>
        <w:spacing w:before="8" w:line="248" w:lineRule="auto"/>
        <w:ind w:left="4391" w:right="4655" w:hanging="7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)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05209F71" w14:textId="77777777" w:rsidR="008D524A" w:rsidRPr="009420D5" w:rsidRDefault="000564FC">
      <w:pPr>
        <w:ind w:left="3768" w:right="404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4F915ABC" w14:textId="77777777" w:rsidR="008D524A" w:rsidRPr="009420D5" w:rsidRDefault="008D524A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1652D057" w14:textId="77777777" w:rsidR="008D524A" w:rsidRPr="009420D5" w:rsidRDefault="000564FC">
      <w:pPr>
        <w:ind w:left="4746" w:right="5012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020F5E9E" w14:textId="77777777" w:rsidR="008D524A" w:rsidRPr="009420D5" w:rsidRDefault="000564FC">
      <w:pPr>
        <w:spacing w:before="9"/>
        <w:ind w:left="4870" w:right="5135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2AD920A" w14:textId="77777777" w:rsidR="008D524A" w:rsidRPr="009420D5" w:rsidRDefault="000564FC">
      <w:pPr>
        <w:spacing w:before="16"/>
        <w:ind w:left="4040" w:right="4303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’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77C85DC7" w14:textId="77777777" w:rsidR="008D524A" w:rsidRPr="009420D5" w:rsidRDefault="000564FC">
      <w:pPr>
        <w:spacing w:before="9" w:line="251" w:lineRule="auto"/>
        <w:ind w:left="4175" w:right="4440" w:firstLine="7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rk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hon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CC28B76" w14:textId="77777777" w:rsidR="008D524A" w:rsidRPr="009420D5" w:rsidRDefault="000564FC">
      <w:pPr>
        <w:spacing w:line="260" w:lineRule="exact"/>
        <w:ind w:left="4387" w:right="4658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2E6D0490" w14:textId="77777777" w:rsidR="008D524A" w:rsidRPr="009420D5" w:rsidRDefault="000564FC">
      <w:pPr>
        <w:spacing w:before="9"/>
        <w:ind w:left="4373" w:right="4637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2754C1DC" w14:textId="77777777" w:rsidR="008D524A" w:rsidRPr="009420D5" w:rsidRDefault="000564FC">
      <w:pPr>
        <w:spacing w:before="16"/>
        <w:ind w:left="3768" w:right="404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799DDB93" w14:textId="77777777" w:rsidR="008D524A" w:rsidRPr="009420D5" w:rsidRDefault="008D524A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37FDA19F" w14:textId="77777777" w:rsidR="008D524A" w:rsidRPr="009420D5" w:rsidRDefault="000564FC">
      <w:pPr>
        <w:ind w:left="4746" w:right="5012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n</w:t>
      </w:r>
    </w:p>
    <w:p w14:paraId="182E171F" w14:textId="77777777" w:rsidR="008D524A" w:rsidRPr="009420D5" w:rsidRDefault="000564FC">
      <w:pPr>
        <w:spacing w:before="16"/>
        <w:ind w:left="4870" w:right="5135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B39C93E" w14:textId="77777777" w:rsidR="008D524A" w:rsidRPr="009420D5" w:rsidRDefault="000564FC">
      <w:pPr>
        <w:spacing w:before="9"/>
        <w:ind w:left="4040" w:right="4303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’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32EA2637" w14:textId="77777777" w:rsidR="008D524A" w:rsidRPr="009420D5" w:rsidRDefault="000564FC">
      <w:pPr>
        <w:spacing w:before="9" w:line="251" w:lineRule="auto"/>
        <w:ind w:left="4175" w:right="4440" w:firstLine="7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rk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hon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BC8EBE3" w14:textId="77777777" w:rsidR="008D524A" w:rsidRPr="009420D5" w:rsidRDefault="000564FC">
      <w:pPr>
        <w:spacing w:line="260" w:lineRule="exact"/>
        <w:ind w:left="4387" w:right="4658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460E507C" w14:textId="77777777" w:rsidR="008D524A" w:rsidRPr="009420D5" w:rsidRDefault="000564FC">
      <w:pPr>
        <w:spacing w:before="16"/>
        <w:ind w:left="4373" w:right="4637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2E3289E7" w14:textId="77777777" w:rsidR="008D524A" w:rsidRPr="009420D5" w:rsidRDefault="000564FC">
      <w:pPr>
        <w:spacing w:before="9"/>
        <w:ind w:left="3768" w:right="4041"/>
        <w:jc w:val="center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8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)</w:t>
      </w:r>
    </w:p>
    <w:p w14:paraId="63E12920" w14:textId="77777777" w:rsidR="008D524A" w:rsidRPr="009420D5" w:rsidRDefault="008D524A">
      <w:pPr>
        <w:spacing w:before="4" w:line="160" w:lineRule="exact"/>
        <w:rPr>
          <w:rFonts w:asciiTheme="minorHAnsi" w:hAnsiTheme="minorHAnsi" w:cstheme="minorHAnsi"/>
          <w:sz w:val="22"/>
          <w:szCs w:val="22"/>
        </w:rPr>
      </w:pPr>
    </w:p>
    <w:p w14:paraId="4FF39208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361BD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D6E645" w14:textId="77777777" w:rsidR="008D524A" w:rsidRPr="009420D5" w:rsidRDefault="000564FC">
      <w:pPr>
        <w:spacing w:line="248" w:lineRule="auto"/>
        <w:ind w:left="1034" w:right="1313"/>
        <w:jc w:val="center"/>
        <w:rPr>
          <w:rFonts w:asciiTheme="minorHAnsi" w:hAnsiTheme="minorHAnsi" w:cstheme="minorHAnsi"/>
          <w:sz w:val="22"/>
          <w:szCs w:val="22"/>
        </w:rPr>
        <w:sectPr w:rsidR="008D524A" w:rsidRPr="009420D5">
          <w:footerReference w:type="default" r:id="rId30"/>
          <w:pgSz w:w="12240" w:h="15840"/>
          <w:pgMar w:top="1460" w:right="300" w:bottom="280" w:left="560" w:header="0" w:footer="430" w:gutter="0"/>
          <w:cols w:space="720"/>
        </w:sectPr>
      </w:pPr>
      <w:r w:rsidRPr="009420D5">
        <w:rPr>
          <w:rFonts w:asciiTheme="minorHAnsi" w:hAnsiTheme="minorHAnsi" w:cstheme="minorHAnsi"/>
          <w:sz w:val="22"/>
          <w:szCs w:val="22"/>
        </w:rPr>
        <w:t>*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’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rk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B4C8C68" w14:textId="77777777" w:rsidR="008D524A" w:rsidRPr="009420D5" w:rsidRDefault="000564FC">
      <w:pPr>
        <w:spacing w:before="58"/>
        <w:ind w:left="2377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lastRenderedPageBreak/>
        <w:t>G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N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RA</w:t>
      </w:r>
      <w:r w:rsidRPr="009420D5">
        <w:rPr>
          <w:rFonts w:asciiTheme="minorHAnsi" w:hAnsiTheme="minorHAnsi" w:cstheme="minorHAnsi"/>
          <w:b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9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4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z w:val="22"/>
          <w:szCs w:val="22"/>
        </w:rPr>
        <w:t>INE</w:t>
      </w:r>
      <w:r w:rsidRPr="009420D5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z w:val="22"/>
          <w:szCs w:val="22"/>
        </w:rPr>
        <w:t>FOR A</w:t>
      </w:r>
      <w:r w:rsidRPr="009420D5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9420D5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L</w:t>
      </w:r>
      <w:r w:rsidRPr="009420D5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-3"/>
          <w:w w:val="102"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E</w:t>
      </w:r>
      <w:r w:rsidRPr="009420D5">
        <w:rPr>
          <w:rFonts w:asciiTheme="minorHAnsi" w:hAnsiTheme="minorHAnsi" w:cstheme="minorHAnsi"/>
          <w:b/>
          <w:w w:val="102"/>
          <w:sz w:val="22"/>
          <w:szCs w:val="22"/>
        </w:rPr>
        <w:t>R</w:t>
      </w:r>
    </w:p>
    <w:p w14:paraId="32B3331F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BCEEBA" w14:textId="77777777" w:rsidR="008D524A" w:rsidRPr="009420D5" w:rsidRDefault="008D524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2E1F0D78" w14:textId="77777777" w:rsidR="008D524A" w:rsidRPr="009420D5" w:rsidRDefault="000564FC">
      <w:pPr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9420D5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9420D5">
        <w:rPr>
          <w:rFonts w:asciiTheme="minorHAnsi" w:hAnsiTheme="minorHAnsi" w:cstheme="minorHAnsi"/>
          <w:b/>
          <w:sz w:val="22"/>
          <w:szCs w:val="22"/>
        </w:rPr>
        <w:t>r</w:t>
      </w:r>
      <w:r w:rsidRPr="009420D5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"/>
          <w:sz w:val="22"/>
          <w:szCs w:val="22"/>
        </w:rPr>
        <w:t>ree</w:t>
      </w:r>
      <w:r w:rsidRPr="009420D5">
        <w:rPr>
          <w:rFonts w:asciiTheme="minorHAnsi" w:hAnsiTheme="minorHAnsi" w:cstheme="minorHAnsi"/>
          <w:b/>
          <w:sz w:val="22"/>
          <w:szCs w:val="22"/>
        </w:rPr>
        <w:t>t</w:t>
      </w:r>
      <w:r w:rsidRPr="009420D5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6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s</w:t>
      </w:r>
    </w:p>
    <w:p w14:paraId="78547B66" w14:textId="77777777" w:rsidR="008D524A" w:rsidRPr="009420D5" w:rsidRDefault="000564FC">
      <w:pPr>
        <w:spacing w:before="2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C0EEAD8" w14:textId="77777777" w:rsidR="008D524A" w:rsidRPr="009420D5" w:rsidRDefault="000564FC">
      <w:pPr>
        <w:spacing w:before="16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Wil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435444CC" w14:textId="77777777" w:rsidR="008D524A" w:rsidRPr="009420D5" w:rsidRDefault="008D524A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12E02845" w14:textId="77777777" w:rsidR="008D524A" w:rsidRPr="009420D5" w:rsidRDefault="000564FC">
      <w:pPr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(1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ce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)</w:t>
      </w:r>
    </w:p>
    <w:p w14:paraId="3C759098" w14:textId="77777777" w:rsidR="008D524A" w:rsidRPr="009420D5" w:rsidRDefault="000564FC">
      <w:pPr>
        <w:spacing w:before="9" w:line="248" w:lineRule="auto"/>
        <w:ind w:left="1225" w:right="690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’s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’s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0538F389" w14:textId="77777777" w:rsidR="008D524A" w:rsidRPr="009420D5" w:rsidRDefault="000564FC">
      <w:pPr>
        <w:spacing w:before="8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y</w:t>
      </w:r>
    </w:p>
    <w:p w14:paraId="74E379DA" w14:textId="77777777" w:rsidR="008D524A" w:rsidRPr="009420D5" w:rsidRDefault="000564FC">
      <w:pPr>
        <w:spacing w:before="9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x</w:t>
      </w:r>
    </w:p>
    <w:p w14:paraId="55C68B0B" w14:textId="77777777" w:rsidR="008D524A" w:rsidRPr="009420D5" w:rsidRDefault="000564FC">
      <w:pPr>
        <w:spacing w:before="9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Z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CD0FFBC" w14:textId="77777777" w:rsidR="008D524A" w:rsidRPr="009420D5" w:rsidRDefault="008D524A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38EFA7DD" w14:textId="77777777" w:rsidR="008D524A" w:rsidRPr="009420D5" w:rsidRDefault="000564FC">
      <w:pPr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(1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ce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)</w:t>
      </w:r>
    </w:p>
    <w:p w14:paraId="5D079795" w14:textId="77777777" w:rsidR="008D524A" w:rsidRPr="009420D5" w:rsidRDefault="000564FC">
      <w:pPr>
        <w:spacing w:before="2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/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_____</w:t>
      </w:r>
      <w:r w:rsidRPr="009420D5">
        <w:rPr>
          <w:rFonts w:asciiTheme="minorHAnsi" w:hAnsiTheme="minorHAnsi" w:cstheme="minorHAnsi"/>
          <w:sz w:val="22"/>
          <w:szCs w:val="22"/>
          <w:u w:val="single" w:color="000000"/>
        </w:rPr>
        <w:t xml:space="preserve">    </w:t>
      </w:r>
      <w:r w:rsidRPr="009420D5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_</w:t>
      </w:r>
      <w:r w:rsidRPr="009420D5">
        <w:rPr>
          <w:rFonts w:asciiTheme="minorHAnsi" w:hAnsiTheme="minorHAnsi" w:cstheme="minorHAnsi"/>
          <w:sz w:val="22"/>
          <w:szCs w:val="22"/>
          <w:u w:val="single" w:color="000000"/>
        </w:rPr>
        <w:t xml:space="preserve">    </w:t>
      </w:r>
      <w:r w:rsidRPr="009420D5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_</w:t>
      </w:r>
      <w:r w:rsidRPr="009420D5">
        <w:rPr>
          <w:rFonts w:asciiTheme="minorHAnsi" w:hAnsiTheme="minorHAnsi" w:cstheme="minorHAnsi"/>
          <w:sz w:val="22"/>
          <w:szCs w:val="22"/>
          <w:u w:val="single" w:color="000000"/>
        </w:rPr>
        <w:t xml:space="preserve">    </w:t>
      </w:r>
      <w:r w:rsidRPr="009420D5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_</w:t>
      </w:r>
      <w:r w:rsidRPr="009420D5">
        <w:rPr>
          <w:rFonts w:asciiTheme="minorHAnsi" w:hAnsiTheme="minorHAnsi" w:cstheme="minorHAnsi"/>
          <w:sz w:val="22"/>
          <w:szCs w:val="22"/>
          <w:u w:val="single" w:color="000000"/>
        </w:rPr>
        <w:t xml:space="preserve">    </w:t>
      </w:r>
      <w:r w:rsidRPr="009420D5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__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074F2838" w14:textId="77777777" w:rsidR="008D524A" w:rsidRPr="009420D5" w:rsidRDefault="008D524A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02C68DD7" w14:textId="77777777" w:rsidR="008D524A" w:rsidRPr="009420D5" w:rsidRDefault="000564FC">
      <w:pPr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(1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ce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)</w:t>
      </w:r>
    </w:p>
    <w:p w14:paraId="163C2C01" w14:textId="77777777" w:rsidR="008D524A" w:rsidRPr="009420D5" w:rsidRDefault="000564FC">
      <w:pPr>
        <w:spacing w:before="2" w:line="251" w:lineRule="auto"/>
        <w:ind w:left="1225" w:right="27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rd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rk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’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f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pp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D70CD01" w14:textId="77777777" w:rsidR="008D524A" w:rsidRPr="009420D5" w:rsidRDefault="008D524A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0B75510B" w14:textId="77777777" w:rsidR="008D524A" w:rsidRPr="009420D5" w:rsidRDefault="000564FC">
      <w:pPr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(1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ce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)</w:t>
      </w:r>
    </w:p>
    <w:p w14:paraId="2EB2D6E2" w14:textId="77777777" w:rsidR="008D524A" w:rsidRPr="009420D5" w:rsidRDefault="000564FC">
      <w:pPr>
        <w:spacing w:before="2" w:line="250" w:lineRule="auto"/>
        <w:ind w:left="1225" w:right="63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rk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du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o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Us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yp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1DEA654F" w14:textId="77777777" w:rsidR="008D524A" w:rsidRPr="009420D5" w:rsidRDefault="008D524A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443D4CEF" w14:textId="77777777" w:rsidR="008D524A" w:rsidRPr="009420D5" w:rsidRDefault="000564FC">
      <w:pPr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(1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ce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)</w:t>
      </w:r>
    </w:p>
    <w:p w14:paraId="7EBD405E" w14:textId="77777777" w:rsidR="008D524A" w:rsidRPr="009420D5" w:rsidRDefault="000564FC">
      <w:pPr>
        <w:spacing w:before="2" w:line="250" w:lineRule="auto"/>
        <w:ind w:left="1225" w:right="9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ng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,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/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t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rd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/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r. 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 xml:space="preserve">o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3D5B444B" w14:textId="77777777" w:rsidR="008D524A" w:rsidRPr="009420D5" w:rsidRDefault="008D524A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7157CBAF" w14:textId="77777777" w:rsidR="008D524A" w:rsidRPr="009420D5" w:rsidRDefault="000564FC">
      <w:pPr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(1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ce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)</w:t>
      </w:r>
    </w:p>
    <w:p w14:paraId="502DDBA1" w14:textId="77777777" w:rsidR="008D524A" w:rsidRPr="009420D5" w:rsidRDefault="000564FC">
      <w:pPr>
        <w:spacing w:before="2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,</w:t>
      </w:r>
    </w:p>
    <w:p w14:paraId="0A4F8E6D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917A46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0A8465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D85D808" w14:textId="77777777" w:rsidR="008D524A" w:rsidRPr="009420D5" w:rsidRDefault="008D524A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02BD6D5F" w14:textId="77777777" w:rsidR="008D524A" w:rsidRPr="009420D5" w:rsidRDefault="000564FC">
      <w:pPr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b/>
          <w:sz w:val="22"/>
          <w:szCs w:val="22"/>
        </w:rPr>
        <w:t>(4</w:t>
      </w:r>
      <w:r w:rsidRPr="009420D5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b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spacing w:val="5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b/>
          <w:spacing w:val="-4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ce</w:t>
      </w:r>
      <w:r w:rsidRPr="009420D5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b/>
          <w:w w:val="103"/>
          <w:sz w:val="22"/>
          <w:szCs w:val="22"/>
        </w:rPr>
        <w:t>)</w:t>
      </w:r>
    </w:p>
    <w:p w14:paraId="38198D69" w14:textId="77777777" w:rsidR="008D524A" w:rsidRPr="009420D5" w:rsidRDefault="000564FC">
      <w:pPr>
        <w:spacing w:before="9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yp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752BBF4" w14:textId="77777777" w:rsidR="008D524A" w:rsidRPr="009420D5" w:rsidRDefault="000564FC">
      <w:pPr>
        <w:spacing w:before="9" w:line="260" w:lineRule="exact"/>
        <w:ind w:left="12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position w:val="-1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’t</w:t>
      </w:r>
      <w:r w:rsidRPr="009420D5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5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position w:val="-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ov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position w:val="-1"/>
          <w:sz w:val="22"/>
          <w:szCs w:val="22"/>
        </w:rPr>
        <w:t>yo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position w:val="-1"/>
          <w:sz w:val="22"/>
          <w:szCs w:val="22"/>
        </w:rPr>
        <w:t>yp</w:t>
      </w:r>
      <w:r w:rsidRPr="009420D5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position w:val="-1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</w:rPr>
        <w:t>am</w:t>
      </w:r>
      <w:r w:rsidRPr="009420D5">
        <w:rPr>
          <w:rFonts w:asciiTheme="minorHAnsi" w:hAnsiTheme="minorHAnsi" w:cstheme="minorHAnsi"/>
          <w:spacing w:val="-5"/>
          <w:w w:val="103"/>
          <w:position w:val="-1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position w:val="-1"/>
          <w:sz w:val="22"/>
          <w:szCs w:val="22"/>
        </w:rPr>
        <w:t>!)</w:t>
      </w:r>
    </w:p>
    <w:p w14:paraId="4C016312" w14:textId="77777777" w:rsidR="008D524A" w:rsidRPr="009420D5" w:rsidRDefault="008D524A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C4284CD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ED8F74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A52D09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BD6837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53FDCA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3C194E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A3A6E4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4665B3" w14:textId="77777777" w:rsidR="008D524A" w:rsidRPr="009420D5" w:rsidRDefault="008D524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B85B05" w14:textId="77777777" w:rsidR="008D524A" w:rsidRPr="009420D5" w:rsidRDefault="000564FC">
      <w:pPr>
        <w:spacing w:before="37"/>
        <w:ind w:left="101"/>
        <w:rPr>
          <w:rFonts w:asciiTheme="minorHAnsi" w:eastAsia="Arial Narrow" w:hAnsiTheme="minorHAnsi" w:cstheme="minorHAnsi"/>
          <w:sz w:val="22"/>
          <w:szCs w:val="22"/>
        </w:rPr>
        <w:sectPr w:rsidR="008D524A" w:rsidRPr="009420D5">
          <w:footerReference w:type="default" r:id="rId31"/>
          <w:pgSz w:w="12240" w:h="15840"/>
          <w:pgMar w:top="1460" w:right="1520" w:bottom="280" w:left="360" w:header="0" w:footer="0" w:gutter="0"/>
          <w:cols w:space="720"/>
        </w:sectPr>
      </w:pPr>
      <w:r w:rsidRPr="009420D5">
        <w:rPr>
          <w:rFonts w:asciiTheme="minorHAnsi" w:eastAsia="Arial Narrow" w:hAnsiTheme="minorHAnsi" w:cstheme="minorHAnsi"/>
          <w:spacing w:val="2"/>
          <w:sz w:val="22"/>
          <w:szCs w:val="22"/>
        </w:rPr>
        <w:t>18</w:t>
      </w:r>
    </w:p>
    <w:p w14:paraId="4A88A43C" w14:textId="77777777" w:rsidR="008D524A" w:rsidRPr="009420D5" w:rsidRDefault="000564FC">
      <w:pPr>
        <w:spacing w:before="74"/>
        <w:ind w:left="10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3"/>
          <w:sz w:val="22"/>
          <w:szCs w:val="22"/>
        </w:rPr>
        <w:lastRenderedPageBreak/>
        <w:t>123</w:t>
      </w:r>
      <w:r w:rsidRPr="009420D5">
        <w:rPr>
          <w:rFonts w:asciiTheme="minorHAnsi" w:hAnsiTheme="minorHAnsi" w:cstheme="minorHAnsi"/>
          <w:sz w:val="22"/>
          <w:szCs w:val="22"/>
        </w:rPr>
        <w:t>4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77116E55" w14:textId="77777777" w:rsidR="008D524A" w:rsidRPr="009420D5" w:rsidRDefault="000564FC">
      <w:pPr>
        <w:spacing w:before="9"/>
        <w:ind w:left="10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7700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4</w:t>
      </w:r>
    </w:p>
    <w:p w14:paraId="72C2993A" w14:textId="77777777" w:rsidR="008D524A" w:rsidRPr="009420D5" w:rsidRDefault="000564FC">
      <w:pPr>
        <w:spacing w:before="16"/>
        <w:ind w:left="10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ry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20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2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XX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X</w:t>
      </w:r>
    </w:p>
    <w:p w14:paraId="2E7D4B12" w14:textId="77777777" w:rsidR="008D524A" w:rsidRPr="009420D5" w:rsidRDefault="008D524A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7B5B4E7" w14:textId="77777777" w:rsidR="008D524A" w:rsidRPr="009420D5" w:rsidRDefault="000564FC">
      <w:pPr>
        <w:spacing w:line="251" w:lineRule="auto"/>
        <w:ind w:left="1025" w:right="793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nd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</w:p>
    <w:p w14:paraId="30E9C0B6" w14:textId="77777777" w:rsidR="008D524A" w:rsidRPr="009420D5" w:rsidRDefault="000564FC">
      <w:pPr>
        <w:spacing w:line="260" w:lineRule="exact"/>
        <w:ind w:left="10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3"/>
          <w:sz w:val="22"/>
          <w:szCs w:val="22"/>
        </w:rPr>
        <w:t>290</w:t>
      </w:r>
      <w:r w:rsidRPr="009420D5">
        <w:rPr>
          <w:rFonts w:asciiTheme="minorHAnsi" w:hAnsiTheme="minorHAnsi" w:cstheme="minorHAnsi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d</w:t>
      </w:r>
    </w:p>
    <w:p w14:paraId="1292C1D7" w14:textId="77777777" w:rsidR="008D524A" w:rsidRPr="009420D5" w:rsidRDefault="000564FC">
      <w:pPr>
        <w:spacing w:before="16"/>
        <w:ind w:left="10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0587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6</w:t>
      </w:r>
    </w:p>
    <w:p w14:paraId="2322FFAB" w14:textId="77777777" w:rsidR="008D524A" w:rsidRPr="009420D5" w:rsidRDefault="008D524A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0B6FD32" w14:textId="77777777" w:rsidR="008D524A" w:rsidRPr="009420D5" w:rsidRDefault="000564FC">
      <w:pPr>
        <w:ind w:left="10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ob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571C11DF" w14:textId="77777777" w:rsidR="008D524A" w:rsidRPr="009420D5" w:rsidRDefault="008D524A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6AE68661" w14:textId="77777777" w:rsidR="008D524A" w:rsidRPr="009420D5" w:rsidRDefault="000564FC">
      <w:pPr>
        <w:spacing w:line="251" w:lineRule="auto"/>
        <w:ind w:left="1025" w:right="1267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em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ee</w:t>
      </w:r>
      <w:r w:rsidRPr="009420D5">
        <w:rPr>
          <w:rFonts w:asciiTheme="minorHAnsi" w:hAnsiTheme="minorHAnsi" w:cstheme="minorHAnsi"/>
          <w:sz w:val="22"/>
          <w:szCs w:val="22"/>
        </w:rPr>
        <w:t xml:space="preserve">r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eem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ry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xp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28BE266F" w14:textId="77777777" w:rsidR="008D524A" w:rsidRPr="009420D5" w:rsidRDefault="008D524A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1D53915" w14:textId="77777777" w:rsidR="008D524A" w:rsidRPr="009420D5" w:rsidRDefault="000564FC">
      <w:pPr>
        <w:spacing w:line="251" w:lineRule="auto"/>
        <w:ind w:left="1025" w:right="1256"/>
        <w:jc w:val="both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em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f</w:t>
      </w:r>
    </w:p>
    <w:p w14:paraId="0BFB9C6B" w14:textId="77777777" w:rsidR="008D524A" w:rsidRPr="009420D5" w:rsidRDefault="000564FC">
      <w:pPr>
        <w:spacing w:line="260" w:lineRule="exact"/>
        <w:ind w:left="10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 xml:space="preserve">. 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 xml:space="preserve">l </w:t>
      </w:r>
      <w:r w:rsidRPr="009420D5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 xml:space="preserve">e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’</w:t>
      </w:r>
      <w:r w:rsidRPr="009420D5">
        <w:rPr>
          <w:rFonts w:asciiTheme="minorHAnsi" w:hAnsiTheme="minorHAnsi" w:cstheme="minorHAnsi"/>
          <w:sz w:val="22"/>
          <w:szCs w:val="22"/>
        </w:rPr>
        <w:t xml:space="preserve">s 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</w:p>
    <w:p w14:paraId="4EAC7AC7" w14:textId="77777777" w:rsidR="008D524A" w:rsidRPr="009420D5" w:rsidRDefault="000564FC">
      <w:pPr>
        <w:spacing w:before="16" w:line="250" w:lineRule="auto"/>
        <w:ind w:left="1025" w:right="126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x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op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v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du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kno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em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7"/>
          <w:w w:val="103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1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49EF1030" w14:textId="77777777" w:rsidR="008D524A" w:rsidRPr="009420D5" w:rsidRDefault="008D524A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734CF0DA" w14:textId="77777777" w:rsidR="008D524A" w:rsidRPr="009420D5" w:rsidRDefault="000564FC">
      <w:pPr>
        <w:spacing w:line="250" w:lineRule="auto"/>
        <w:ind w:left="1025" w:right="1259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q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rn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re</w:t>
      </w:r>
      <w:r w:rsidRPr="009420D5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x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d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,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10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9420D5">
        <w:rPr>
          <w:rFonts w:asciiTheme="minorHAnsi" w:hAnsiTheme="minorHAnsi" w:cstheme="minorHAnsi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9420D5">
        <w:rPr>
          <w:rFonts w:asciiTheme="minorHAnsi" w:hAnsiTheme="minorHAnsi" w:cstheme="minorHAnsi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(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713</w:t>
      </w:r>
      <w:r w:rsidRPr="009420D5">
        <w:rPr>
          <w:rFonts w:asciiTheme="minorHAnsi" w:hAnsiTheme="minorHAnsi" w:cstheme="minorHAnsi"/>
          <w:sz w:val="22"/>
          <w:szCs w:val="22"/>
        </w:rPr>
        <w:t>)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68</w:t>
      </w:r>
      <w:r w:rsidRPr="009420D5">
        <w:rPr>
          <w:rFonts w:asciiTheme="minorHAnsi" w:hAnsiTheme="minorHAnsi" w:cstheme="minorHAnsi"/>
          <w:spacing w:val="9"/>
          <w:sz w:val="22"/>
          <w:szCs w:val="22"/>
        </w:rPr>
        <w:t>4</w:t>
      </w:r>
      <w:r w:rsidRPr="009420D5">
        <w:rPr>
          <w:rFonts w:asciiTheme="minorHAnsi" w:hAnsiTheme="minorHAnsi" w:cstheme="minorHAnsi"/>
          <w:sz w:val="22"/>
          <w:szCs w:val="22"/>
        </w:rPr>
        <w:t>-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000</w:t>
      </w:r>
      <w:r w:rsidRPr="009420D5">
        <w:rPr>
          <w:rFonts w:asciiTheme="minorHAnsi" w:hAnsiTheme="minorHAnsi" w:cstheme="minorHAnsi"/>
          <w:sz w:val="22"/>
          <w:szCs w:val="22"/>
        </w:rPr>
        <w:t>0</w:t>
      </w:r>
      <w:r w:rsidRPr="009420D5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o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r</w:t>
      </w:r>
      <w:hyperlink r:id="rId32">
        <w:r w:rsidRPr="009420D5">
          <w:rPr>
            <w:rFonts w:asciiTheme="minorHAnsi" w:hAnsiTheme="minorHAnsi" w:cstheme="minorHAnsi"/>
            <w:w w:val="103"/>
            <w:sz w:val="22"/>
            <w:szCs w:val="22"/>
          </w:rPr>
          <w:t xml:space="preserve"> </w:t>
        </w:r>
        <w:r w:rsidRPr="009420D5">
          <w:rPr>
            <w:rFonts w:asciiTheme="minorHAnsi" w:hAnsiTheme="minorHAnsi" w:cstheme="minorHAnsi"/>
            <w:spacing w:val="-1"/>
            <w:w w:val="103"/>
            <w:sz w:val="22"/>
            <w:szCs w:val="22"/>
          </w:rPr>
          <w:t>j</w:t>
        </w:r>
        <w:r w:rsidRPr="009420D5">
          <w:rPr>
            <w:rFonts w:asciiTheme="minorHAnsi" w:hAnsiTheme="minorHAnsi" w:cstheme="minorHAnsi"/>
            <w:spacing w:val="3"/>
            <w:w w:val="103"/>
            <w:sz w:val="22"/>
            <w:szCs w:val="22"/>
          </w:rPr>
          <w:t>o</w:t>
        </w:r>
        <w:r w:rsidRPr="009420D5">
          <w:rPr>
            <w:rFonts w:asciiTheme="minorHAnsi" w:hAnsiTheme="minorHAnsi" w:cstheme="minorHAnsi"/>
            <w:spacing w:val="1"/>
            <w:w w:val="103"/>
            <w:sz w:val="22"/>
            <w:szCs w:val="22"/>
          </w:rPr>
          <w:t>s</w:t>
        </w:r>
        <w:r w:rsidRPr="009420D5">
          <w:rPr>
            <w:rFonts w:asciiTheme="minorHAnsi" w:hAnsiTheme="minorHAnsi" w:cstheme="minorHAnsi"/>
            <w:spacing w:val="-5"/>
            <w:w w:val="103"/>
            <w:sz w:val="22"/>
            <w:szCs w:val="22"/>
          </w:rPr>
          <w:t>e</w:t>
        </w:r>
        <w:r w:rsidRPr="009420D5">
          <w:rPr>
            <w:rFonts w:asciiTheme="minorHAnsi" w:hAnsiTheme="minorHAnsi" w:cstheme="minorHAnsi"/>
            <w:spacing w:val="3"/>
            <w:w w:val="103"/>
            <w:sz w:val="22"/>
            <w:szCs w:val="22"/>
          </w:rPr>
          <w:t>p</w:t>
        </w:r>
        <w:r w:rsidRPr="009420D5">
          <w:rPr>
            <w:rFonts w:asciiTheme="minorHAnsi" w:hAnsiTheme="minorHAnsi" w:cstheme="minorHAnsi"/>
            <w:spacing w:val="-4"/>
            <w:w w:val="103"/>
            <w:sz w:val="22"/>
            <w:szCs w:val="22"/>
          </w:rPr>
          <w:t>h</w:t>
        </w:r>
        <w:r w:rsidRPr="009420D5">
          <w:rPr>
            <w:rFonts w:asciiTheme="minorHAnsi" w:hAnsiTheme="minorHAnsi" w:cstheme="minorHAnsi"/>
            <w:spacing w:val="10"/>
            <w:w w:val="103"/>
            <w:sz w:val="22"/>
            <w:szCs w:val="22"/>
          </w:rPr>
          <w:t>_</w:t>
        </w:r>
        <w:r w:rsidRPr="009420D5">
          <w:rPr>
            <w:rFonts w:asciiTheme="minorHAnsi" w:hAnsiTheme="minorHAnsi" w:cstheme="minorHAnsi"/>
            <w:spacing w:val="1"/>
            <w:w w:val="103"/>
            <w:sz w:val="22"/>
            <w:szCs w:val="22"/>
          </w:rPr>
          <w:t>s</w:t>
        </w:r>
        <w:r w:rsidRPr="009420D5">
          <w:rPr>
            <w:rFonts w:asciiTheme="minorHAnsi" w:hAnsiTheme="minorHAnsi" w:cstheme="minorHAnsi"/>
            <w:spacing w:val="-5"/>
            <w:w w:val="103"/>
            <w:sz w:val="22"/>
            <w:szCs w:val="22"/>
          </w:rPr>
          <w:t>m</w:t>
        </w:r>
        <w:r w:rsidRPr="009420D5">
          <w:rPr>
            <w:rFonts w:asciiTheme="minorHAnsi" w:hAnsiTheme="minorHAnsi" w:cstheme="minorHAnsi"/>
            <w:spacing w:val="-1"/>
            <w:w w:val="103"/>
            <w:sz w:val="22"/>
            <w:szCs w:val="22"/>
          </w:rPr>
          <w:t>i</w:t>
        </w:r>
        <w:r w:rsidRPr="009420D5">
          <w:rPr>
            <w:rFonts w:asciiTheme="minorHAnsi" w:hAnsiTheme="minorHAnsi" w:cstheme="minorHAnsi"/>
            <w:spacing w:val="6"/>
            <w:w w:val="103"/>
            <w:sz w:val="22"/>
            <w:szCs w:val="22"/>
          </w:rPr>
          <w:t>t</w:t>
        </w:r>
        <w:r w:rsidRPr="009420D5">
          <w:rPr>
            <w:rFonts w:asciiTheme="minorHAnsi" w:hAnsiTheme="minorHAnsi" w:cstheme="minorHAnsi"/>
            <w:spacing w:val="-4"/>
            <w:w w:val="103"/>
            <w:sz w:val="22"/>
            <w:szCs w:val="22"/>
          </w:rPr>
          <w:t>h</w:t>
        </w:r>
        <w:r w:rsidRPr="009420D5">
          <w:rPr>
            <w:rFonts w:asciiTheme="minorHAnsi" w:hAnsiTheme="minorHAnsi" w:cstheme="minorHAnsi"/>
            <w:spacing w:val="4"/>
            <w:w w:val="103"/>
            <w:sz w:val="22"/>
            <w:szCs w:val="22"/>
          </w:rPr>
          <w:t>@</w:t>
        </w:r>
        <w:r w:rsidRPr="009420D5">
          <w:rPr>
            <w:rFonts w:asciiTheme="minorHAnsi" w:hAnsiTheme="minorHAnsi" w:cstheme="minorHAnsi"/>
            <w:spacing w:val="-4"/>
            <w:w w:val="103"/>
            <w:sz w:val="22"/>
            <w:szCs w:val="22"/>
          </w:rPr>
          <w:t>y</w:t>
        </w:r>
        <w:r w:rsidRPr="009420D5">
          <w:rPr>
            <w:rFonts w:asciiTheme="minorHAnsi" w:hAnsiTheme="minorHAnsi" w:cstheme="minorHAnsi"/>
            <w:spacing w:val="10"/>
            <w:w w:val="103"/>
            <w:sz w:val="22"/>
            <w:szCs w:val="22"/>
          </w:rPr>
          <w:t>a</w:t>
        </w:r>
        <w:r w:rsidRPr="009420D5">
          <w:rPr>
            <w:rFonts w:asciiTheme="minorHAnsi" w:hAnsiTheme="minorHAnsi" w:cstheme="minorHAnsi"/>
            <w:spacing w:val="-4"/>
            <w:w w:val="103"/>
            <w:sz w:val="22"/>
            <w:szCs w:val="22"/>
          </w:rPr>
          <w:t>h</w:t>
        </w:r>
        <w:r w:rsidRPr="009420D5">
          <w:rPr>
            <w:rFonts w:asciiTheme="minorHAnsi" w:hAnsiTheme="minorHAnsi" w:cstheme="minorHAnsi"/>
            <w:spacing w:val="3"/>
            <w:w w:val="103"/>
            <w:sz w:val="22"/>
            <w:szCs w:val="22"/>
          </w:rPr>
          <w:t>o</w:t>
        </w:r>
        <w:r w:rsidRPr="009420D5">
          <w:rPr>
            <w:rFonts w:asciiTheme="minorHAnsi" w:hAnsiTheme="minorHAnsi" w:cstheme="minorHAnsi"/>
            <w:spacing w:val="-4"/>
            <w:w w:val="103"/>
            <w:sz w:val="22"/>
            <w:szCs w:val="22"/>
          </w:rPr>
          <w:t>o</w:t>
        </w:r>
        <w:r w:rsidRPr="009420D5">
          <w:rPr>
            <w:rFonts w:asciiTheme="minorHAnsi" w:hAnsiTheme="minorHAnsi" w:cstheme="minorHAnsi"/>
            <w:spacing w:val="5"/>
            <w:w w:val="103"/>
            <w:sz w:val="22"/>
            <w:szCs w:val="22"/>
          </w:rPr>
          <w:t>.</w:t>
        </w:r>
        <w:r w:rsidRPr="009420D5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c</w:t>
        </w:r>
        <w:r w:rsidRPr="009420D5">
          <w:rPr>
            <w:rFonts w:asciiTheme="minorHAnsi" w:hAnsiTheme="minorHAnsi" w:cstheme="minorHAnsi"/>
            <w:spacing w:val="3"/>
            <w:w w:val="103"/>
            <w:sz w:val="22"/>
            <w:szCs w:val="22"/>
          </w:rPr>
          <w:t>o</w:t>
        </w:r>
        <w:r w:rsidRPr="009420D5">
          <w:rPr>
            <w:rFonts w:asciiTheme="minorHAnsi" w:hAnsiTheme="minorHAnsi" w:cstheme="minorHAnsi"/>
            <w:spacing w:val="-5"/>
            <w:w w:val="103"/>
            <w:sz w:val="22"/>
            <w:szCs w:val="22"/>
          </w:rPr>
          <w:t>m</w:t>
        </w:r>
      </w:hyperlink>
      <w:r w:rsidRPr="009420D5">
        <w:rPr>
          <w:rFonts w:asciiTheme="minorHAnsi" w:hAnsiTheme="minorHAnsi" w:cstheme="minorHAnsi"/>
          <w:w w:val="103"/>
          <w:sz w:val="22"/>
          <w:szCs w:val="22"/>
        </w:rPr>
        <w:t>.</w:t>
      </w:r>
    </w:p>
    <w:p w14:paraId="69C0DF37" w14:textId="77777777" w:rsidR="008D524A" w:rsidRPr="009420D5" w:rsidRDefault="008D524A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</w:p>
    <w:p w14:paraId="27404348" w14:textId="77777777" w:rsidR="008D524A" w:rsidRPr="009420D5" w:rsidRDefault="000564FC">
      <w:pPr>
        <w:spacing w:line="503" w:lineRule="auto"/>
        <w:ind w:left="1025" w:right="3474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u</w:t>
      </w:r>
      <w:r w:rsidRPr="009420D5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on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z w:val="22"/>
          <w:szCs w:val="22"/>
        </w:rPr>
        <w:t xml:space="preserve">I 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9420D5">
        <w:rPr>
          <w:rFonts w:asciiTheme="minorHAnsi" w:hAnsiTheme="minorHAnsi" w:cstheme="minorHAnsi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z w:val="22"/>
          <w:szCs w:val="22"/>
        </w:rPr>
        <w:t>rd</w:t>
      </w:r>
      <w:r w:rsidRPr="009420D5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9420D5">
        <w:rPr>
          <w:rFonts w:asciiTheme="minorHAnsi" w:hAnsiTheme="minorHAnsi" w:cstheme="minorHAnsi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9420D5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9420D5">
        <w:rPr>
          <w:rFonts w:asciiTheme="minorHAnsi" w:hAnsiTheme="minorHAnsi" w:cstheme="minorHAnsi"/>
          <w:sz w:val="22"/>
          <w:szCs w:val="22"/>
        </w:rPr>
        <w:t>g</w:t>
      </w:r>
      <w:r w:rsidRPr="009420D5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6"/>
          <w:w w:val="103"/>
          <w:sz w:val="22"/>
          <w:szCs w:val="22"/>
        </w:rPr>
        <w:t>w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4"/>
          <w:sz w:val="22"/>
          <w:szCs w:val="22"/>
        </w:rPr>
        <w:t>yo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9420D5">
        <w:rPr>
          <w:rFonts w:asciiTheme="minorHAnsi" w:hAnsiTheme="minorHAnsi" w:cstheme="minorHAnsi"/>
          <w:sz w:val="22"/>
          <w:szCs w:val="22"/>
        </w:rPr>
        <w:t>.</w:t>
      </w:r>
      <w:r w:rsidRPr="009420D5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-3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3"/>
          <w:w w:val="103"/>
          <w:sz w:val="22"/>
          <w:szCs w:val="22"/>
        </w:rPr>
        <w:t>n</w:t>
      </w:r>
      <w:r w:rsidRPr="009420D5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7"/>
          <w:w w:val="103"/>
          <w:sz w:val="22"/>
          <w:szCs w:val="22"/>
        </w:rPr>
        <w:t>r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l</w:t>
      </w:r>
      <w:r w:rsidRPr="009420D5">
        <w:rPr>
          <w:rFonts w:asciiTheme="minorHAnsi" w:hAnsiTheme="minorHAnsi" w:cstheme="minorHAnsi"/>
          <w:spacing w:val="-4"/>
          <w:w w:val="103"/>
          <w:sz w:val="22"/>
          <w:szCs w:val="22"/>
        </w:rPr>
        <w:t>y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,</w:t>
      </w:r>
    </w:p>
    <w:p w14:paraId="6761F61F" w14:textId="77777777" w:rsidR="008D524A" w:rsidRPr="009420D5" w:rsidRDefault="000564FC">
      <w:pPr>
        <w:spacing w:before="4"/>
        <w:ind w:left="1025"/>
        <w:rPr>
          <w:rFonts w:asciiTheme="minorHAnsi" w:eastAsia="Harrington" w:hAnsiTheme="minorHAnsi" w:cstheme="minorHAnsi"/>
          <w:sz w:val="22"/>
          <w:szCs w:val="22"/>
        </w:rPr>
      </w:pPr>
      <w:r w:rsidRPr="009420D5">
        <w:rPr>
          <w:rFonts w:asciiTheme="minorHAnsi" w:eastAsia="Harrington" w:hAnsiTheme="minorHAnsi" w:cstheme="minorHAnsi"/>
          <w:spacing w:val="2"/>
          <w:sz w:val="22"/>
          <w:szCs w:val="22"/>
        </w:rPr>
        <w:t>J</w:t>
      </w:r>
      <w:r w:rsidRPr="009420D5">
        <w:rPr>
          <w:rFonts w:asciiTheme="minorHAnsi" w:eastAsia="Harrington" w:hAnsiTheme="minorHAnsi" w:cstheme="minorHAnsi"/>
          <w:spacing w:val="-3"/>
          <w:sz w:val="22"/>
          <w:szCs w:val="22"/>
        </w:rPr>
        <w:t>o</w:t>
      </w:r>
      <w:r w:rsidRPr="009420D5">
        <w:rPr>
          <w:rFonts w:asciiTheme="minorHAnsi" w:eastAsia="Harrington" w:hAnsiTheme="minorHAnsi" w:cstheme="minorHAnsi"/>
          <w:sz w:val="22"/>
          <w:szCs w:val="22"/>
        </w:rPr>
        <w:t>seph</w:t>
      </w:r>
      <w:r w:rsidRPr="009420D5">
        <w:rPr>
          <w:rFonts w:asciiTheme="minorHAnsi" w:eastAsia="Harrington" w:hAnsiTheme="minorHAnsi" w:cstheme="minorHAnsi"/>
          <w:spacing w:val="1"/>
          <w:sz w:val="22"/>
          <w:szCs w:val="22"/>
        </w:rPr>
        <w:t xml:space="preserve"> </w:t>
      </w:r>
      <w:r w:rsidRPr="009420D5">
        <w:rPr>
          <w:rFonts w:asciiTheme="minorHAnsi" w:eastAsia="Harrington" w:hAnsiTheme="minorHAnsi" w:cstheme="minorHAnsi"/>
          <w:spacing w:val="-3"/>
          <w:sz w:val="22"/>
          <w:szCs w:val="22"/>
        </w:rPr>
        <w:t>S</w:t>
      </w:r>
      <w:r w:rsidRPr="009420D5">
        <w:rPr>
          <w:rFonts w:asciiTheme="minorHAnsi" w:eastAsia="Harrington" w:hAnsiTheme="minorHAnsi" w:cstheme="minorHAnsi"/>
          <w:spacing w:val="-1"/>
          <w:sz w:val="22"/>
          <w:szCs w:val="22"/>
        </w:rPr>
        <w:t>m</w:t>
      </w:r>
      <w:r w:rsidRPr="009420D5">
        <w:rPr>
          <w:rFonts w:asciiTheme="minorHAnsi" w:eastAsia="Harrington" w:hAnsiTheme="minorHAnsi" w:cstheme="minorHAnsi"/>
          <w:spacing w:val="2"/>
          <w:sz w:val="22"/>
          <w:szCs w:val="22"/>
        </w:rPr>
        <w:t>i</w:t>
      </w:r>
      <w:r w:rsidRPr="009420D5">
        <w:rPr>
          <w:rFonts w:asciiTheme="minorHAnsi" w:eastAsia="Harrington" w:hAnsiTheme="minorHAnsi" w:cstheme="minorHAnsi"/>
          <w:spacing w:val="-3"/>
          <w:sz w:val="22"/>
          <w:szCs w:val="22"/>
        </w:rPr>
        <w:t>t</w:t>
      </w:r>
      <w:r w:rsidRPr="009420D5">
        <w:rPr>
          <w:rFonts w:asciiTheme="minorHAnsi" w:eastAsia="Harrington" w:hAnsiTheme="minorHAnsi" w:cstheme="minorHAnsi"/>
          <w:sz w:val="22"/>
          <w:szCs w:val="22"/>
        </w:rPr>
        <w:t>h</w:t>
      </w:r>
    </w:p>
    <w:p w14:paraId="342C02B7" w14:textId="77777777" w:rsidR="008D524A" w:rsidRPr="009420D5" w:rsidRDefault="008D524A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1770FF33" w14:textId="77777777" w:rsidR="008D524A" w:rsidRPr="009420D5" w:rsidRDefault="000564FC">
      <w:pPr>
        <w:ind w:left="1025"/>
        <w:rPr>
          <w:rFonts w:asciiTheme="minorHAnsi" w:hAnsiTheme="minorHAnsi" w:cstheme="minorHAnsi"/>
          <w:sz w:val="22"/>
          <w:szCs w:val="22"/>
        </w:rPr>
      </w:pPr>
      <w:r w:rsidRPr="009420D5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9420D5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9420D5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9420D5">
        <w:rPr>
          <w:rFonts w:asciiTheme="minorHAnsi" w:hAnsiTheme="minorHAnsi" w:cstheme="minorHAnsi"/>
          <w:sz w:val="22"/>
          <w:szCs w:val="22"/>
        </w:rPr>
        <w:t>h</w:t>
      </w:r>
      <w:r w:rsidRPr="009420D5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9420D5">
        <w:rPr>
          <w:rFonts w:asciiTheme="minorHAnsi" w:hAnsiTheme="minorHAnsi" w:cstheme="minorHAnsi"/>
          <w:spacing w:val="5"/>
          <w:w w:val="103"/>
          <w:sz w:val="22"/>
          <w:szCs w:val="22"/>
        </w:rPr>
        <w:t>S</w:t>
      </w:r>
      <w:r w:rsidRPr="009420D5">
        <w:rPr>
          <w:rFonts w:asciiTheme="minorHAnsi" w:hAnsiTheme="minorHAnsi" w:cstheme="minorHAnsi"/>
          <w:spacing w:val="-5"/>
          <w:w w:val="103"/>
          <w:sz w:val="22"/>
          <w:szCs w:val="22"/>
        </w:rPr>
        <w:t>m</w:t>
      </w:r>
      <w:r w:rsidRPr="009420D5">
        <w:rPr>
          <w:rFonts w:asciiTheme="minorHAnsi" w:hAnsiTheme="minorHAnsi" w:cstheme="minorHAnsi"/>
          <w:spacing w:val="-1"/>
          <w:w w:val="103"/>
          <w:sz w:val="22"/>
          <w:szCs w:val="22"/>
        </w:rPr>
        <w:t>i</w:t>
      </w:r>
      <w:r w:rsidRPr="009420D5">
        <w:rPr>
          <w:rFonts w:asciiTheme="minorHAnsi" w:hAnsiTheme="minorHAnsi" w:cstheme="minorHAnsi"/>
          <w:spacing w:val="6"/>
          <w:w w:val="103"/>
          <w:sz w:val="22"/>
          <w:szCs w:val="22"/>
        </w:rPr>
        <w:t>t</w:t>
      </w:r>
      <w:r w:rsidRPr="009420D5">
        <w:rPr>
          <w:rFonts w:asciiTheme="minorHAnsi" w:hAnsiTheme="minorHAnsi" w:cstheme="minorHAnsi"/>
          <w:w w:val="103"/>
          <w:sz w:val="22"/>
          <w:szCs w:val="22"/>
        </w:rPr>
        <w:t>h</w:t>
      </w:r>
    </w:p>
    <w:sectPr w:rsidR="008D524A" w:rsidRPr="009420D5">
      <w:footerReference w:type="default" r:id="rId33"/>
      <w:pgSz w:w="12240" w:h="15840"/>
      <w:pgMar w:top="1440" w:right="300" w:bottom="280" w:left="560" w:header="0" w:footer="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DF0CD" w14:textId="77777777" w:rsidR="000564FC" w:rsidRDefault="000564FC">
      <w:r>
        <w:separator/>
      </w:r>
    </w:p>
  </w:endnote>
  <w:endnote w:type="continuationSeparator" w:id="0">
    <w:p w14:paraId="287DAB23" w14:textId="77777777" w:rsidR="000564FC" w:rsidRDefault="00056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C689F" w14:textId="77777777" w:rsidR="008D524A" w:rsidRDefault="000564FC">
    <w:pPr>
      <w:spacing w:line="200" w:lineRule="exact"/>
    </w:pPr>
    <w:r>
      <w:pict w14:anchorId="6EBA7EAB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80.1pt;margin-top:760.1pt;width:13.35pt;height:12.1pt;z-index:-2332;mso-position-horizontal-relative:page;mso-position-vertical-relative:page" filled="f" stroked="f">
          <v:textbox inset="0,0,0,0">
            <w:txbxContent>
              <w:p w14:paraId="71490208" w14:textId="77777777" w:rsidR="008D524A" w:rsidRDefault="000564FC">
                <w:pPr>
                  <w:spacing w:line="220" w:lineRule="exact"/>
                  <w:ind w:left="40"/>
                  <w:rPr>
                    <w:rFonts w:ascii="Arial Narrow" w:eastAsia="Arial Narrow" w:hAnsi="Arial Narrow" w:cs="Arial Narrow"/>
                  </w:rPr>
                </w:pPr>
                <w:r>
                  <w:fldChar w:fldCharType="begin"/>
                </w:r>
                <w:r>
                  <w:rPr>
                    <w:rFonts w:ascii="Arial Narrow" w:eastAsia="Arial Narrow" w:hAnsi="Arial Narrow" w:cs="Arial Narrow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14:paraId="68E6A002" w14:textId="77777777" w:rsidR="00000000" w:rsidRDefault="000564FC"/>
  <w:p w14:paraId="72955D7E" w14:textId="77777777" w:rsidR="008D524A" w:rsidRDefault="000564FC">
    <w:pPr>
      <w:spacing w:line="200" w:lineRule="exact"/>
    </w:pPr>
    <w:r>
      <w:pict w14:anchorId="039A6AAC">
        <v:shape id="_x0000_s2053" type="#_x0000_t202" style="position:absolute;margin-left:21.05pt;margin-top:760.1pt;width:13.35pt;height:12.1pt;z-index:-2333;mso-position-horizontal-relative:page;mso-position-vertical-relative:page" filled="f" stroked="f">
          <v:textbox inset="0,0,0,0">
            <w:txbxContent>
              <w:p w14:paraId="702A5910" w14:textId="77777777" w:rsidR="008D524A" w:rsidRDefault="000564FC">
                <w:pPr>
                  <w:spacing w:line="220" w:lineRule="exact"/>
                  <w:ind w:left="40"/>
                  <w:rPr>
                    <w:rFonts w:ascii="Arial Narrow" w:eastAsia="Arial Narrow" w:hAnsi="Arial Narrow" w:cs="Arial Narrow"/>
                  </w:rPr>
                </w:pPr>
                <w:r>
                  <w:fldChar w:fldCharType="begin"/>
                </w:r>
                <w:r>
                  <w:rPr>
                    <w:rFonts w:ascii="Arial Narrow" w:eastAsia="Arial Narrow" w:hAnsi="Arial Narrow" w:cs="Arial Narrow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9444" w14:textId="77777777" w:rsidR="008D524A" w:rsidRDefault="008D524A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8B0FD" w14:textId="77777777" w:rsidR="008D524A" w:rsidRDefault="008D524A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F6BAB" w14:textId="77777777" w:rsidR="008D524A" w:rsidRDefault="000564FC">
    <w:pPr>
      <w:spacing w:line="200" w:lineRule="exact"/>
    </w:pPr>
    <w:r>
      <w:pict w14:anchorId="55FB0866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1.1pt;margin-top:760.1pt;width:11.35pt;height:12.1pt;z-index:-2331;mso-position-horizontal-relative:page;mso-position-vertical-relative:page" filled="f" stroked="f">
          <v:textbox inset="0,0,0,0">
            <w:txbxContent>
              <w:p w14:paraId="5D50EE44" w14:textId="77777777" w:rsidR="008D524A" w:rsidRDefault="000564FC">
                <w:pPr>
                  <w:spacing w:line="220" w:lineRule="exact"/>
                  <w:ind w:left="20" w:right="-30"/>
                  <w:rPr>
                    <w:rFonts w:ascii="Arial Narrow" w:eastAsia="Arial Narrow" w:hAnsi="Arial Narrow" w:cs="Arial Narrow"/>
                  </w:rPr>
                </w:pPr>
                <w:r>
                  <w:rPr>
                    <w:rFonts w:ascii="Arial Narrow" w:eastAsia="Arial Narrow" w:hAnsi="Arial Narrow" w:cs="Arial Narrow"/>
                    <w:spacing w:val="2"/>
                  </w:rPr>
                  <w:t>17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A2BE7" w14:textId="77777777" w:rsidR="008D524A" w:rsidRDefault="008D524A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E16F8" w14:textId="77777777" w:rsidR="008D524A" w:rsidRDefault="000564FC">
    <w:pPr>
      <w:spacing w:line="200" w:lineRule="exact"/>
    </w:pPr>
    <w:r>
      <w:pict w14:anchorId="1A7E089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2.15pt;margin-top:759.5pt;width:42.7pt;height:12.1pt;z-index:-2330;mso-position-horizontal-relative:page;mso-position-vertical-relative:page" filled="f" stroked="f">
          <v:textbox inset="0,0,0,0">
            <w:txbxContent>
              <w:p w14:paraId="75D833AC" w14:textId="77777777" w:rsidR="008D524A" w:rsidRDefault="000564FC">
                <w:pPr>
                  <w:spacing w:before="2"/>
                  <w:ind w:left="20" w:right="-30"/>
                  <w:rPr>
                    <w:rFonts w:ascii="Garamond" w:eastAsia="Garamond" w:hAnsi="Garamond" w:cs="Garamond"/>
                  </w:rPr>
                </w:pPr>
                <w:r>
                  <w:rPr>
                    <w:rFonts w:ascii="Garamond" w:eastAsia="Garamond" w:hAnsi="Garamond" w:cs="Garamond"/>
                  </w:rPr>
                  <w:t>A</w:t>
                </w:r>
                <w:r>
                  <w:rPr>
                    <w:rFonts w:ascii="Garamond" w:eastAsia="Garamond" w:hAnsi="Garamond" w:cs="Garamond"/>
                    <w:spacing w:val="-2"/>
                  </w:rPr>
                  <w:t>p</w:t>
                </w:r>
                <w:r>
                  <w:rPr>
                    <w:rFonts w:ascii="Garamond" w:eastAsia="Garamond" w:hAnsi="Garamond" w:cs="Garamond"/>
                    <w:spacing w:val="-3"/>
                  </w:rPr>
                  <w:t>ri</w:t>
                </w:r>
                <w:r>
                  <w:rPr>
                    <w:rFonts w:ascii="Garamond" w:eastAsia="Garamond" w:hAnsi="Garamond" w:cs="Garamond"/>
                  </w:rPr>
                  <w:t>l</w:t>
                </w:r>
                <w:r>
                  <w:rPr>
                    <w:rFonts w:ascii="Garamond" w:eastAsia="Garamond" w:hAnsi="Garamond" w:cs="Garamond"/>
                    <w:spacing w:val="-3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spacing w:val="-1"/>
                  </w:rPr>
                  <w:t>201</w:t>
                </w:r>
                <w:r>
                  <w:rPr>
                    <w:rFonts w:ascii="Garamond" w:eastAsia="Garamond" w:hAnsi="Garamond" w:cs="Garamond"/>
                  </w:rPr>
                  <w:t>4</w:t>
                </w:r>
              </w:p>
            </w:txbxContent>
          </v:textbox>
          <w10:wrap anchorx="page" anchory="page"/>
        </v:shape>
      </w:pict>
    </w:r>
    <w:r>
      <w:pict w14:anchorId="701BA8DF">
        <v:shape id="_x0000_s2049" type="#_x0000_t202" style="position:absolute;margin-left:581.1pt;margin-top:760.1pt;width:11.35pt;height:12.1pt;z-index:-2329;mso-position-horizontal-relative:page;mso-position-vertical-relative:page" filled="f" stroked="f">
          <v:textbox inset="0,0,0,0">
            <w:txbxContent>
              <w:p w14:paraId="68E3234F" w14:textId="77777777" w:rsidR="008D524A" w:rsidRDefault="000564FC">
                <w:pPr>
                  <w:spacing w:line="220" w:lineRule="exact"/>
                  <w:ind w:left="20" w:right="-30"/>
                  <w:rPr>
                    <w:rFonts w:ascii="Arial Narrow" w:eastAsia="Arial Narrow" w:hAnsi="Arial Narrow" w:cs="Arial Narrow"/>
                  </w:rPr>
                </w:pPr>
                <w:r>
                  <w:rPr>
                    <w:rFonts w:ascii="Arial Narrow" w:eastAsia="Arial Narrow" w:hAnsi="Arial Narrow" w:cs="Arial Narrow"/>
                    <w:spacing w:val="2"/>
                  </w:rPr>
                  <w:t>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5DD5D" w14:textId="77777777" w:rsidR="000564FC" w:rsidRDefault="000564FC">
      <w:r>
        <w:separator/>
      </w:r>
    </w:p>
  </w:footnote>
  <w:footnote w:type="continuationSeparator" w:id="0">
    <w:p w14:paraId="01714786" w14:textId="77777777" w:rsidR="000564FC" w:rsidRDefault="00056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01D5A"/>
    <w:multiLevelType w:val="multilevel"/>
    <w:tmpl w:val="61D481C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24A"/>
    <w:rsid w:val="000564FC"/>
    <w:rsid w:val="008D524A"/>
    <w:rsid w:val="00942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A7D3240"/>
  <w15:docId w15:val="{3760EA40-7A3F-4E92-BE94-421C39CEE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420D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20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uh.edu/ucs" TargetMode="External"/><Relationship Id="rId18" Type="http://schemas.openxmlformats.org/officeDocument/2006/relationships/footer" Target="footer1.xml"/><Relationship Id="rId26" Type="http://schemas.openxmlformats.org/officeDocument/2006/relationships/hyperlink" Target="mailto:jstevens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benton@gmail.com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yperlink" Target="http://www.career.uh.edu/" TargetMode="External"/><Relationship Id="rId25" Type="http://schemas.openxmlformats.org/officeDocument/2006/relationships/image" Target="media/image9.png"/><Relationship Id="rId33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yperlink" Target="mailto:dstafford@mail.uh.edu" TargetMode="External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yperlink" Target="mailto:@gmai" TargetMode="External"/><Relationship Id="rId32" Type="http://schemas.openxmlformats.org/officeDocument/2006/relationships/hyperlink" Target="mailto:joseph_smith@yahoo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ucs@uh.edu" TargetMode="External"/><Relationship Id="rId23" Type="http://schemas.openxmlformats.org/officeDocument/2006/relationships/hyperlink" Target="mailto:akent@gmail.com" TargetMode="External"/><Relationship Id="rId28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hyperlink" Target="mailto:ucs@uh.edu" TargetMode="External"/><Relationship Id="rId31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hyperlink" Target="mailto:saspiller@mail.uh.edu" TargetMode="External"/><Relationship Id="rId27" Type="http://schemas.openxmlformats.org/officeDocument/2006/relationships/hyperlink" Target="mailto:alopez88@gmail.com" TargetMode="Externa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4936</Words>
  <Characters>28136</Characters>
  <Application>Microsoft Office Word</Application>
  <DocSecurity>0</DocSecurity>
  <Lines>234</Lines>
  <Paragraphs>66</Paragraphs>
  <ScaleCrop>false</ScaleCrop>
  <Company/>
  <LinksUpToDate>false</LinksUpToDate>
  <CharactersWithSpaces>33006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2021-06-30T10:47:00Z</dcterms:created>
  <dcterms:modified xsi:type="dcterms:W3CDTF">2021-06-30T11:11:00Z</dcterms:modified>
</cp:coreProperties>
</file>